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9D7" w:rsidRPr="00B449D7" w:rsidRDefault="00B449D7" w:rsidP="00B449D7">
      <w:pPr>
        <w:jc w:val="center"/>
        <w:rPr>
          <w:rFonts w:ascii="Times New Roman" w:hAnsi="Times New Roman" w:cs="Times New Roman"/>
          <w:sz w:val="28"/>
          <w:szCs w:val="28"/>
        </w:rPr>
      </w:pPr>
      <w:r w:rsidRPr="00B449D7">
        <w:rPr>
          <w:rFonts w:ascii="Times New Roman" w:hAnsi="Times New Roman" w:cs="Times New Roman"/>
          <w:noProof/>
          <w:sz w:val="28"/>
          <w:szCs w:val="28"/>
        </w:rPr>
        <w:drawing>
          <wp:inline distT="0" distB="0" distL="0" distR="0">
            <wp:extent cx="647700" cy="790575"/>
            <wp:effectExtent l="19050" t="0" r="0" b="0"/>
            <wp:docPr id="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449D7" w:rsidRPr="00B449D7" w:rsidRDefault="00B449D7" w:rsidP="00B449D7">
      <w:pPr>
        <w:jc w:val="center"/>
        <w:rPr>
          <w:rFonts w:ascii="Times New Roman" w:hAnsi="Times New Roman" w:cs="Times New Roman"/>
          <w:sz w:val="28"/>
          <w:szCs w:val="28"/>
        </w:rPr>
      </w:pPr>
    </w:p>
    <w:p w:rsidR="00B449D7" w:rsidRPr="00B449D7" w:rsidRDefault="00B449D7" w:rsidP="00B449D7">
      <w:pPr>
        <w:tabs>
          <w:tab w:val="left" w:pos="5670"/>
        </w:tabs>
        <w:spacing w:line="360" w:lineRule="auto"/>
        <w:jc w:val="center"/>
        <w:rPr>
          <w:rFonts w:ascii="Times New Roman" w:hAnsi="Times New Roman" w:cs="Times New Roman"/>
          <w:b/>
          <w:i/>
          <w:sz w:val="28"/>
          <w:szCs w:val="28"/>
        </w:rPr>
      </w:pPr>
      <w:r w:rsidRPr="00B449D7">
        <w:rPr>
          <w:rFonts w:ascii="Times New Roman" w:hAnsi="Times New Roman" w:cs="Times New Roman"/>
          <w:b/>
          <w:i/>
          <w:sz w:val="28"/>
          <w:szCs w:val="28"/>
        </w:rPr>
        <w:t>ПОСТАНОВЛЕНИЕ</w:t>
      </w:r>
    </w:p>
    <w:p w:rsidR="00B449D7" w:rsidRPr="00B449D7" w:rsidRDefault="00B449D7" w:rsidP="00B449D7">
      <w:pPr>
        <w:jc w:val="center"/>
        <w:rPr>
          <w:rFonts w:ascii="Times New Roman" w:hAnsi="Times New Roman" w:cs="Times New Roman"/>
          <w:b/>
          <w:i/>
          <w:sz w:val="28"/>
          <w:szCs w:val="28"/>
        </w:rPr>
      </w:pPr>
      <w:r w:rsidRPr="00B449D7">
        <w:rPr>
          <w:rFonts w:ascii="Times New Roman" w:hAnsi="Times New Roman" w:cs="Times New Roman"/>
          <w:b/>
          <w:i/>
          <w:sz w:val="28"/>
          <w:szCs w:val="28"/>
        </w:rPr>
        <w:t xml:space="preserve">Администрации </w:t>
      </w:r>
    </w:p>
    <w:p w:rsidR="00B449D7" w:rsidRPr="00B449D7" w:rsidRDefault="00B449D7" w:rsidP="00B449D7">
      <w:pPr>
        <w:jc w:val="center"/>
        <w:rPr>
          <w:rFonts w:ascii="Times New Roman" w:hAnsi="Times New Roman" w:cs="Times New Roman"/>
          <w:b/>
          <w:i/>
          <w:sz w:val="28"/>
          <w:szCs w:val="28"/>
        </w:rPr>
      </w:pPr>
      <w:r w:rsidRPr="00B449D7">
        <w:rPr>
          <w:rFonts w:ascii="Times New Roman" w:hAnsi="Times New Roman" w:cs="Times New Roman"/>
          <w:b/>
          <w:i/>
          <w:sz w:val="28"/>
          <w:szCs w:val="28"/>
        </w:rPr>
        <w:t>муниципального образования «Родниковский муниципальный район»</w:t>
      </w:r>
    </w:p>
    <w:p w:rsidR="00B449D7" w:rsidRPr="00B449D7" w:rsidRDefault="00B449D7" w:rsidP="00B449D7">
      <w:pPr>
        <w:jc w:val="center"/>
        <w:rPr>
          <w:rFonts w:ascii="Times New Roman" w:hAnsi="Times New Roman" w:cs="Times New Roman"/>
          <w:b/>
          <w:i/>
          <w:sz w:val="28"/>
          <w:szCs w:val="28"/>
        </w:rPr>
      </w:pPr>
      <w:r w:rsidRPr="00B449D7">
        <w:rPr>
          <w:rFonts w:ascii="Times New Roman" w:hAnsi="Times New Roman" w:cs="Times New Roman"/>
          <w:b/>
          <w:i/>
          <w:sz w:val="28"/>
          <w:szCs w:val="28"/>
        </w:rPr>
        <w:t>Ивановской области</w:t>
      </w:r>
    </w:p>
    <w:p w:rsidR="00B449D7" w:rsidRPr="00B449D7" w:rsidRDefault="00B449D7" w:rsidP="00B449D7">
      <w:pPr>
        <w:jc w:val="center"/>
        <w:rPr>
          <w:rFonts w:ascii="Times New Roman" w:hAnsi="Times New Roman" w:cs="Times New Roman"/>
          <w:sz w:val="28"/>
          <w:szCs w:val="28"/>
        </w:rPr>
      </w:pPr>
    </w:p>
    <w:p w:rsidR="00B449D7" w:rsidRPr="00B449D7" w:rsidRDefault="00B449D7" w:rsidP="00B449D7">
      <w:pPr>
        <w:jc w:val="center"/>
        <w:rPr>
          <w:rFonts w:ascii="Times New Roman" w:hAnsi="Times New Roman" w:cs="Times New Roman"/>
          <w:sz w:val="28"/>
          <w:szCs w:val="28"/>
        </w:rPr>
      </w:pPr>
      <w:r>
        <w:rPr>
          <w:rFonts w:ascii="Times New Roman" w:hAnsi="Times New Roman" w:cs="Times New Roman"/>
          <w:sz w:val="28"/>
          <w:szCs w:val="28"/>
        </w:rPr>
        <w:t xml:space="preserve">от </w:t>
      </w:r>
      <w:r w:rsidRPr="00B449D7">
        <w:rPr>
          <w:rFonts w:ascii="Times New Roman" w:hAnsi="Times New Roman" w:cs="Times New Roman"/>
          <w:sz w:val="28"/>
          <w:szCs w:val="28"/>
        </w:rPr>
        <w:t>27.12.2017 № 1805</w:t>
      </w:r>
    </w:p>
    <w:p w:rsidR="00B449D7" w:rsidRPr="00B449D7" w:rsidRDefault="00B449D7" w:rsidP="00B449D7">
      <w:pPr>
        <w:pStyle w:val="af7"/>
        <w:jc w:val="left"/>
        <w:rPr>
          <w:b w:val="0"/>
          <w:szCs w:val="28"/>
        </w:rPr>
      </w:pPr>
      <w:r w:rsidRPr="00B449D7">
        <w:rPr>
          <w:b w:val="0"/>
          <w:szCs w:val="28"/>
        </w:rPr>
        <w:t xml:space="preserve">                                  </w:t>
      </w:r>
    </w:p>
    <w:p w:rsidR="00B449D7" w:rsidRPr="00B449D7" w:rsidRDefault="00B449D7" w:rsidP="00B449D7">
      <w:pPr>
        <w:ind w:left="1560" w:right="567" w:firstLine="2"/>
        <w:jc w:val="both"/>
        <w:rPr>
          <w:rFonts w:ascii="Times New Roman" w:hAnsi="Times New Roman" w:cs="Times New Roman"/>
          <w:b/>
          <w:sz w:val="28"/>
          <w:szCs w:val="28"/>
        </w:rPr>
      </w:pPr>
      <w:r w:rsidRPr="00B449D7">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Родниковский район, д. Куделино, ул. Молодежная, д.12, с разрешенным использованием «размещение малоэтажного многоквартирного жилого дома»</w:t>
      </w:r>
    </w:p>
    <w:p w:rsidR="00B449D7" w:rsidRPr="00B449D7" w:rsidRDefault="00B449D7" w:rsidP="00B449D7">
      <w:pPr>
        <w:ind w:left="1416" w:firstLine="708"/>
        <w:jc w:val="both"/>
        <w:rPr>
          <w:rFonts w:ascii="Times New Roman" w:hAnsi="Times New Roman" w:cs="Times New Roman"/>
          <w:sz w:val="28"/>
          <w:szCs w:val="28"/>
        </w:rPr>
      </w:pPr>
    </w:p>
    <w:p w:rsidR="00B449D7" w:rsidRPr="00B449D7" w:rsidRDefault="00B449D7" w:rsidP="00B449D7">
      <w:pPr>
        <w:ind w:firstLine="708"/>
        <w:jc w:val="both"/>
        <w:rPr>
          <w:rFonts w:ascii="Times New Roman" w:hAnsi="Times New Roman" w:cs="Times New Roman"/>
          <w:sz w:val="28"/>
          <w:szCs w:val="28"/>
        </w:rPr>
      </w:pPr>
      <w:r w:rsidRPr="00B449D7">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449D7">
        <w:rPr>
          <w:rFonts w:ascii="Times New Roman" w:hAnsi="Times New Roman" w:cs="Times New Roman"/>
          <w:color w:val="000000"/>
          <w:sz w:val="28"/>
          <w:szCs w:val="28"/>
        </w:rPr>
        <w:t>от 24.11.2017г. №1643</w:t>
      </w:r>
      <w:r w:rsidRPr="00B449D7">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Родниковский район, д. Куделино, ул. Молодежная, д.12, с разрешенным использованием «размещение малоэтажного многоквартирного жилого дома», Протокола заседания Единой комиссии</w:t>
      </w:r>
      <w:r w:rsidRPr="00B449D7">
        <w:rPr>
          <w:rFonts w:ascii="Times New Roman" w:hAnsi="Times New Roman" w:cs="Times New Roman"/>
          <w:bCs/>
          <w:color w:val="000000"/>
          <w:sz w:val="28"/>
          <w:szCs w:val="28"/>
        </w:rPr>
        <w:t xml:space="preserve">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B449D7">
        <w:rPr>
          <w:rFonts w:ascii="Times New Roman" w:hAnsi="Times New Roman" w:cs="Times New Roman"/>
          <w:sz w:val="28"/>
          <w:szCs w:val="28"/>
        </w:rPr>
        <w:t xml:space="preserve"> от 16.11.2017г., руководствуясь ст. 39.11 Земельного Кодекса Российской Федерации,</w:t>
      </w:r>
    </w:p>
    <w:p w:rsidR="00B449D7" w:rsidRPr="00B449D7" w:rsidRDefault="00B449D7" w:rsidP="00B449D7">
      <w:pPr>
        <w:ind w:firstLine="708"/>
        <w:jc w:val="both"/>
        <w:rPr>
          <w:rFonts w:ascii="Times New Roman" w:hAnsi="Times New Roman" w:cs="Times New Roman"/>
          <w:sz w:val="28"/>
          <w:szCs w:val="28"/>
        </w:rPr>
      </w:pPr>
    </w:p>
    <w:p w:rsidR="00B449D7" w:rsidRPr="00B449D7" w:rsidRDefault="00B449D7" w:rsidP="00B449D7">
      <w:pPr>
        <w:ind w:firstLine="709"/>
        <w:jc w:val="center"/>
        <w:rPr>
          <w:rFonts w:ascii="Times New Roman" w:hAnsi="Times New Roman" w:cs="Times New Roman"/>
          <w:b/>
          <w:sz w:val="28"/>
          <w:szCs w:val="28"/>
        </w:rPr>
      </w:pPr>
      <w:r w:rsidRPr="00B449D7">
        <w:rPr>
          <w:rFonts w:ascii="Times New Roman" w:hAnsi="Times New Roman" w:cs="Times New Roman"/>
          <w:b/>
          <w:sz w:val="28"/>
          <w:szCs w:val="28"/>
        </w:rPr>
        <w:t>постановляю:</w:t>
      </w:r>
    </w:p>
    <w:p w:rsidR="00B449D7" w:rsidRPr="00B449D7" w:rsidRDefault="00B449D7" w:rsidP="00B449D7">
      <w:pPr>
        <w:ind w:firstLine="709"/>
        <w:jc w:val="center"/>
        <w:rPr>
          <w:rFonts w:ascii="Times New Roman" w:hAnsi="Times New Roman" w:cs="Times New Roman"/>
          <w:sz w:val="28"/>
          <w:szCs w:val="28"/>
        </w:rPr>
      </w:pPr>
    </w:p>
    <w:p w:rsidR="00B449D7" w:rsidRPr="00B449D7" w:rsidRDefault="00B449D7" w:rsidP="00B449D7">
      <w:pPr>
        <w:tabs>
          <w:tab w:val="left" w:pos="1140"/>
        </w:tabs>
        <w:ind w:firstLine="720"/>
        <w:jc w:val="both"/>
        <w:rPr>
          <w:rFonts w:ascii="Times New Roman" w:hAnsi="Times New Roman" w:cs="Times New Roman"/>
          <w:sz w:val="28"/>
          <w:szCs w:val="28"/>
        </w:rPr>
      </w:pPr>
      <w:r w:rsidRPr="00B449D7">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37:15:031003:308, площадью 4082 кв.м., с разрешенным использованием «размещение малоэтажного многоквартирного жилого дома», расположенного по адресу: Ивановская область, Родниковский район, д. Куделино, ул. Молодежная, д.12 (прилагается).</w:t>
      </w:r>
    </w:p>
    <w:p w:rsidR="00B449D7" w:rsidRPr="00B449D7" w:rsidRDefault="00B449D7" w:rsidP="00B449D7">
      <w:pPr>
        <w:ind w:left="360"/>
        <w:jc w:val="both"/>
        <w:rPr>
          <w:rFonts w:ascii="Times New Roman" w:hAnsi="Times New Roman" w:cs="Times New Roman"/>
          <w:sz w:val="28"/>
          <w:szCs w:val="28"/>
        </w:rPr>
      </w:pPr>
    </w:p>
    <w:p w:rsidR="00B449D7" w:rsidRPr="00B449D7" w:rsidRDefault="00B449D7" w:rsidP="00B449D7">
      <w:pPr>
        <w:overflowPunct w:val="0"/>
        <w:autoSpaceDE w:val="0"/>
        <w:autoSpaceDN w:val="0"/>
        <w:adjustRightInd w:val="0"/>
        <w:ind w:firstLine="720"/>
        <w:jc w:val="both"/>
        <w:textAlignment w:val="baseline"/>
        <w:rPr>
          <w:rFonts w:ascii="Times New Roman" w:hAnsi="Times New Roman" w:cs="Times New Roman"/>
          <w:sz w:val="28"/>
          <w:szCs w:val="28"/>
        </w:rPr>
      </w:pPr>
      <w:r w:rsidRPr="00B449D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B449D7" w:rsidRPr="00B449D7" w:rsidRDefault="00B449D7" w:rsidP="00B449D7">
      <w:pPr>
        <w:overflowPunct w:val="0"/>
        <w:autoSpaceDE w:val="0"/>
        <w:autoSpaceDN w:val="0"/>
        <w:adjustRightInd w:val="0"/>
        <w:ind w:firstLine="720"/>
        <w:jc w:val="both"/>
        <w:textAlignment w:val="baseline"/>
        <w:rPr>
          <w:rFonts w:ascii="Times New Roman" w:hAnsi="Times New Roman" w:cs="Times New Roman"/>
          <w:sz w:val="28"/>
          <w:szCs w:val="28"/>
        </w:rPr>
      </w:pPr>
    </w:p>
    <w:p w:rsidR="00B449D7" w:rsidRPr="00B449D7" w:rsidRDefault="00B449D7" w:rsidP="00B449D7">
      <w:pPr>
        <w:overflowPunct w:val="0"/>
        <w:autoSpaceDE w:val="0"/>
        <w:autoSpaceDN w:val="0"/>
        <w:adjustRightInd w:val="0"/>
        <w:ind w:firstLine="720"/>
        <w:jc w:val="both"/>
        <w:textAlignment w:val="baseline"/>
        <w:rPr>
          <w:rFonts w:ascii="Times New Roman" w:hAnsi="Times New Roman" w:cs="Times New Roman"/>
          <w:sz w:val="28"/>
          <w:szCs w:val="28"/>
        </w:rPr>
      </w:pPr>
      <w:r w:rsidRPr="00B449D7">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hyperlink r:id="rId9" w:history="1">
        <w:r w:rsidRPr="00B449D7">
          <w:rPr>
            <w:rStyle w:val="a3"/>
            <w:sz w:val="28"/>
            <w:szCs w:val="28"/>
            <w:lang w:val="en-US"/>
          </w:rPr>
          <w:t>www</w:t>
        </w:r>
        <w:r w:rsidRPr="00B449D7">
          <w:rPr>
            <w:rStyle w:val="a3"/>
            <w:sz w:val="28"/>
            <w:szCs w:val="28"/>
          </w:rPr>
          <w:t>.</w:t>
        </w:r>
        <w:r w:rsidRPr="00B449D7">
          <w:rPr>
            <w:rStyle w:val="a3"/>
            <w:sz w:val="28"/>
            <w:szCs w:val="28"/>
            <w:lang w:val="en-US"/>
          </w:rPr>
          <w:t>torgi</w:t>
        </w:r>
        <w:r w:rsidRPr="00B449D7">
          <w:rPr>
            <w:rStyle w:val="a3"/>
            <w:sz w:val="28"/>
            <w:szCs w:val="28"/>
          </w:rPr>
          <w:t>.</w:t>
        </w:r>
        <w:r w:rsidRPr="00B449D7">
          <w:rPr>
            <w:rStyle w:val="a3"/>
            <w:sz w:val="28"/>
            <w:szCs w:val="28"/>
            <w:lang w:val="en-US"/>
          </w:rPr>
          <w:t>gov</w:t>
        </w:r>
        <w:r w:rsidRPr="00B449D7">
          <w:rPr>
            <w:rStyle w:val="a3"/>
            <w:sz w:val="28"/>
            <w:szCs w:val="28"/>
          </w:rPr>
          <w:t>.</w:t>
        </w:r>
        <w:r w:rsidRPr="00B449D7">
          <w:rPr>
            <w:rStyle w:val="a3"/>
            <w:sz w:val="28"/>
            <w:szCs w:val="28"/>
            <w:lang w:val="en-US"/>
          </w:rPr>
          <w:t>ru</w:t>
        </w:r>
      </w:hyperlink>
      <w:r w:rsidRPr="00B449D7">
        <w:rPr>
          <w:rFonts w:ascii="Times New Roman" w:hAnsi="Times New Roman" w:cs="Times New Roman"/>
          <w:sz w:val="28"/>
          <w:szCs w:val="28"/>
        </w:rPr>
        <w:t>.</w:t>
      </w:r>
    </w:p>
    <w:p w:rsidR="00B449D7" w:rsidRDefault="00B449D7" w:rsidP="00B449D7">
      <w:pPr>
        <w:jc w:val="both"/>
        <w:rPr>
          <w:rFonts w:ascii="Times New Roman" w:hAnsi="Times New Roman" w:cs="Times New Roman"/>
          <w:sz w:val="28"/>
          <w:szCs w:val="28"/>
        </w:rPr>
      </w:pPr>
    </w:p>
    <w:p w:rsidR="00B449D7" w:rsidRPr="00B449D7" w:rsidRDefault="00B449D7" w:rsidP="00B449D7">
      <w:pPr>
        <w:jc w:val="both"/>
        <w:rPr>
          <w:rFonts w:ascii="Times New Roman" w:hAnsi="Times New Roman" w:cs="Times New Roman"/>
          <w:b/>
          <w:sz w:val="28"/>
          <w:szCs w:val="28"/>
        </w:rPr>
      </w:pPr>
      <w:r w:rsidRPr="00B449D7">
        <w:rPr>
          <w:rFonts w:ascii="Times New Roman" w:hAnsi="Times New Roman" w:cs="Times New Roman"/>
          <w:b/>
          <w:sz w:val="28"/>
          <w:szCs w:val="28"/>
        </w:rPr>
        <w:t>Глава муниципального образования</w:t>
      </w:r>
    </w:p>
    <w:p w:rsidR="00B449D7" w:rsidRPr="00B449D7" w:rsidRDefault="00B449D7" w:rsidP="00B449D7">
      <w:pPr>
        <w:jc w:val="both"/>
        <w:rPr>
          <w:rFonts w:ascii="Times New Roman" w:hAnsi="Times New Roman" w:cs="Times New Roman"/>
          <w:b/>
          <w:sz w:val="28"/>
          <w:szCs w:val="28"/>
        </w:rPr>
      </w:pPr>
      <w:r w:rsidRPr="00B449D7">
        <w:rPr>
          <w:rFonts w:ascii="Times New Roman" w:hAnsi="Times New Roman" w:cs="Times New Roman"/>
          <w:b/>
          <w:sz w:val="28"/>
          <w:szCs w:val="28"/>
        </w:rPr>
        <w:t>«Родн</w:t>
      </w:r>
      <w:r>
        <w:rPr>
          <w:rFonts w:ascii="Times New Roman" w:hAnsi="Times New Roman" w:cs="Times New Roman"/>
          <w:b/>
          <w:sz w:val="28"/>
          <w:szCs w:val="28"/>
        </w:rPr>
        <w:t>иковский муниципальный район»</w:t>
      </w:r>
      <w:r>
        <w:rPr>
          <w:rFonts w:ascii="Times New Roman" w:hAnsi="Times New Roman" w:cs="Times New Roman"/>
          <w:b/>
          <w:sz w:val="28"/>
          <w:szCs w:val="28"/>
        </w:rPr>
        <w:tab/>
      </w:r>
      <w:r>
        <w:rPr>
          <w:rFonts w:ascii="Times New Roman" w:hAnsi="Times New Roman" w:cs="Times New Roman"/>
          <w:b/>
          <w:sz w:val="28"/>
          <w:szCs w:val="28"/>
        </w:rPr>
        <w:tab/>
      </w:r>
      <w:r w:rsidRPr="00B449D7">
        <w:rPr>
          <w:rFonts w:ascii="Times New Roman" w:hAnsi="Times New Roman" w:cs="Times New Roman"/>
          <w:b/>
          <w:sz w:val="28"/>
          <w:szCs w:val="28"/>
        </w:rPr>
        <w:tab/>
      </w:r>
      <w:r w:rsidRPr="00B449D7">
        <w:rPr>
          <w:rFonts w:ascii="Times New Roman" w:hAnsi="Times New Roman" w:cs="Times New Roman"/>
          <w:b/>
          <w:sz w:val="28"/>
          <w:szCs w:val="28"/>
        </w:rPr>
        <w:tab/>
        <w:t>С.В. Носов</w:t>
      </w:r>
    </w:p>
    <w:p w:rsidR="00B449D7" w:rsidRPr="00B449D7" w:rsidRDefault="00B449D7" w:rsidP="00B449D7">
      <w:pPr>
        <w:jc w:val="center"/>
        <w:rPr>
          <w:rFonts w:ascii="Times New Roman" w:hAnsi="Times New Roman" w:cs="Times New Roman"/>
          <w:sz w:val="28"/>
          <w:szCs w:val="28"/>
        </w:rPr>
      </w:pPr>
      <w:r w:rsidRPr="00B449D7">
        <w:rPr>
          <w:rFonts w:ascii="Times New Roman" w:hAnsi="Times New Roman" w:cs="Times New Roman"/>
          <w:sz w:val="28"/>
          <w:szCs w:val="28"/>
        </w:rPr>
        <w:br w:type="page"/>
      </w:r>
      <w:r w:rsidRPr="00B449D7">
        <w:rPr>
          <w:rFonts w:ascii="Times New Roman" w:hAnsi="Times New Roman" w:cs="Times New Roman"/>
          <w:sz w:val="28"/>
          <w:szCs w:val="28"/>
        </w:rPr>
        <w:lastRenderedPageBreak/>
        <w:t xml:space="preserve">Извещение о проведении аукциона </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на право заключения договора аренды земельного участка, расположенного по адресу:</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 xml:space="preserve"> Ивановская область, Родниковский район, д. Куделино, ул. Молодежная, д.12, </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с разрешенным использованием  «размещение малоэтажного многоквартирного жилого дома»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5"/>
      </w:tblGrid>
      <w:tr w:rsidR="00B449D7" w:rsidRPr="00B449D7" w:rsidTr="00B449D7">
        <w:tblPrEx>
          <w:tblCellMar>
            <w:top w:w="0" w:type="dxa"/>
            <w:bottom w:w="0" w:type="dxa"/>
          </w:tblCellMar>
        </w:tblPrEx>
        <w:trPr>
          <w:trHeight w:val="319"/>
        </w:trPr>
        <w:tc>
          <w:tcPr>
            <w:tcW w:w="0" w:type="auto"/>
          </w:tcPr>
          <w:p w:rsidR="00B449D7" w:rsidRPr="00B449D7" w:rsidRDefault="00B449D7" w:rsidP="00735E29">
            <w:pPr>
              <w:pStyle w:val="ab"/>
              <w:widowControl w:val="0"/>
              <w:rPr>
                <w:b/>
                <w:szCs w:val="28"/>
              </w:rPr>
            </w:pPr>
            <w:r w:rsidRPr="00B449D7">
              <w:rPr>
                <w:b/>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B449D7" w:rsidRPr="00B449D7" w:rsidTr="00B449D7">
        <w:tblPrEx>
          <w:tblCellMar>
            <w:top w:w="0" w:type="dxa"/>
            <w:bottom w:w="0" w:type="dxa"/>
          </w:tblCellMar>
        </w:tblPrEx>
        <w:trPr>
          <w:trHeight w:val="989"/>
        </w:trPr>
        <w:tc>
          <w:tcPr>
            <w:tcW w:w="0" w:type="auto"/>
          </w:tcPr>
          <w:p w:rsidR="00B449D7" w:rsidRPr="00B449D7" w:rsidRDefault="00B449D7" w:rsidP="00735E29">
            <w:pPr>
              <w:pStyle w:val="ab"/>
              <w:widowControl w:val="0"/>
              <w:rPr>
                <w:b/>
                <w:szCs w:val="28"/>
              </w:rPr>
            </w:pPr>
            <w:r w:rsidRPr="00B449D7">
              <w:rPr>
                <w:b/>
                <w:szCs w:val="28"/>
              </w:rPr>
              <w:t>Уполномоченный орган и реквизиты решения о проведении аукциона: А</w:t>
            </w:r>
            <w:r w:rsidRPr="00B449D7">
              <w:rPr>
                <w:b/>
                <w:color w:val="000000"/>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24.11.2017г. №1643</w:t>
            </w:r>
            <w:r w:rsidRPr="00B449D7">
              <w:rPr>
                <w:b/>
                <w:szCs w:val="28"/>
              </w:rPr>
              <w:t xml:space="preserve"> «О проведении аукциона на право заключения договора аренды земельного участка, расположенного по адресу: Ивановская область, Родниковский район, д. Куделино, ул. Молодежная, д.12, с разрешенным использованием «размещение малоэтажного многоквартирного жилого дома»</w:t>
            </w:r>
            <w:r w:rsidRPr="00B449D7">
              <w:rPr>
                <w:b/>
                <w:color w:val="000000"/>
                <w:szCs w:val="28"/>
              </w:rPr>
              <w:t>.</w:t>
            </w:r>
          </w:p>
        </w:tc>
      </w:tr>
      <w:tr w:rsidR="00B449D7" w:rsidRPr="00B449D7" w:rsidTr="00B449D7">
        <w:tblPrEx>
          <w:tblCellMar>
            <w:top w:w="0" w:type="dxa"/>
            <w:bottom w:w="0" w:type="dxa"/>
          </w:tblCellMar>
        </w:tblPrEx>
        <w:trPr>
          <w:trHeight w:val="1143"/>
        </w:trPr>
        <w:tc>
          <w:tcPr>
            <w:tcW w:w="0" w:type="auto"/>
          </w:tcPr>
          <w:p w:rsidR="00B449D7" w:rsidRPr="00B449D7" w:rsidRDefault="00B449D7" w:rsidP="00735E29">
            <w:pPr>
              <w:pStyle w:val="ab"/>
              <w:widowControl w:val="0"/>
              <w:rPr>
                <w:b/>
                <w:szCs w:val="28"/>
              </w:rPr>
            </w:pPr>
            <w:r w:rsidRPr="00B449D7">
              <w:rPr>
                <w:b/>
                <w:szCs w:val="28"/>
              </w:rPr>
              <w:t>Предмет аукциона: заключение договора аренды земельного участка с кадастровым номером 37:15:031003:308, площадью 4082 кв.м., с разрешенным использованием «размещение малоэтажного многоквартирного жилого дома», расположенного на землях категории «Земли населенных пунктов», по адресу: Ивановская область, Родниковский район, д. Куделино, ул. Молодежная, д.12.</w:t>
            </w:r>
          </w:p>
          <w:p w:rsidR="00B449D7" w:rsidRPr="00B449D7" w:rsidRDefault="00B449D7" w:rsidP="00735E29">
            <w:pPr>
              <w:pStyle w:val="ab"/>
              <w:widowControl w:val="0"/>
              <w:rPr>
                <w:b/>
                <w:szCs w:val="28"/>
              </w:rPr>
            </w:pPr>
            <w:r w:rsidRPr="00B449D7">
              <w:rPr>
                <w:b/>
                <w:color w:val="000000"/>
                <w:szCs w:val="28"/>
              </w:rPr>
              <w:t>Параметры разрешенного строительства</w:t>
            </w:r>
            <w:r w:rsidRPr="00B449D7">
              <w:rPr>
                <w:b/>
                <w:szCs w:val="28"/>
              </w:rPr>
              <w:t>:  не более 4 надземных этажей, высота не более 14 метров, площадь застройки – 60%</w:t>
            </w:r>
          </w:p>
          <w:p w:rsidR="00B449D7" w:rsidRPr="00B449D7" w:rsidRDefault="00B449D7" w:rsidP="00735E29">
            <w:pPr>
              <w:pStyle w:val="ab"/>
              <w:widowControl w:val="0"/>
              <w:rPr>
                <w:b/>
                <w:szCs w:val="28"/>
              </w:rPr>
            </w:pPr>
            <w:r w:rsidRPr="00B449D7">
              <w:rPr>
                <w:b/>
                <w:szCs w:val="28"/>
              </w:rPr>
              <w:t xml:space="preserve">Технические условия подключения к сетям инженерно-технического обеспечения: нет, в связи с  отсутствием инженерных сетей </w:t>
            </w:r>
          </w:p>
          <w:p w:rsidR="00B449D7" w:rsidRPr="00B449D7" w:rsidRDefault="00B449D7" w:rsidP="00735E29">
            <w:pPr>
              <w:widowControl w:val="0"/>
              <w:suppressAutoHyphens/>
              <w:jc w:val="both"/>
              <w:rPr>
                <w:rFonts w:ascii="Times New Roman" w:hAnsi="Times New Roman" w:cs="Times New Roman"/>
                <w:sz w:val="28"/>
                <w:szCs w:val="28"/>
              </w:rPr>
            </w:pPr>
            <w:r w:rsidRPr="00B449D7">
              <w:rPr>
                <w:rFonts w:ascii="Times New Roman" w:hAnsi="Times New Roman" w:cs="Times New Roman"/>
                <w:sz w:val="28"/>
                <w:szCs w:val="28"/>
              </w:rPr>
              <w:t>Обременения объекта: зарегистрированных обременений нет.</w:t>
            </w:r>
          </w:p>
          <w:p w:rsidR="00B449D7" w:rsidRPr="00B449D7" w:rsidRDefault="00B449D7" w:rsidP="00735E29">
            <w:pPr>
              <w:widowControl w:val="0"/>
              <w:suppressAutoHyphens/>
              <w:jc w:val="both"/>
              <w:rPr>
                <w:rFonts w:ascii="Times New Roman" w:hAnsi="Times New Roman" w:cs="Times New Roman"/>
                <w:sz w:val="28"/>
                <w:szCs w:val="28"/>
              </w:rPr>
            </w:pPr>
            <w:r w:rsidRPr="00B449D7">
              <w:rPr>
                <w:rFonts w:ascii="Times New Roman" w:hAnsi="Times New Roman" w:cs="Times New Roman"/>
                <w:sz w:val="28"/>
                <w:szCs w:val="28"/>
              </w:rPr>
              <w:t>Ограничения в использовании земельного участка: зарегистрированных ограничений нет.</w:t>
            </w:r>
          </w:p>
          <w:p w:rsidR="00B449D7" w:rsidRPr="00B449D7" w:rsidRDefault="00B449D7" w:rsidP="00735E29">
            <w:pPr>
              <w:widowControl w:val="0"/>
              <w:suppressAutoHyphens/>
              <w:jc w:val="both"/>
              <w:rPr>
                <w:rFonts w:ascii="Times New Roman" w:hAnsi="Times New Roman" w:cs="Times New Roman"/>
                <w:color w:val="FF0000"/>
                <w:sz w:val="28"/>
                <w:szCs w:val="28"/>
              </w:rPr>
            </w:pPr>
            <w:r w:rsidRPr="00B449D7">
              <w:rPr>
                <w:rFonts w:ascii="Times New Roman" w:hAnsi="Times New Roman" w:cs="Times New Roman"/>
                <w:sz w:val="28"/>
                <w:szCs w:val="28"/>
              </w:rPr>
              <w:t>Существенные условия договора аренды: срок аренды земельного участка 10 (десять) лет</w:t>
            </w:r>
          </w:p>
        </w:tc>
      </w:tr>
      <w:tr w:rsidR="00B449D7" w:rsidRPr="00B449D7" w:rsidTr="00B449D7">
        <w:tblPrEx>
          <w:tblCellMar>
            <w:top w:w="0" w:type="dxa"/>
            <w:bottom w:w="0" w:type="dxa"/>
          </w:tblCellMar>
        </w:tblPrEx>
        <w:trPr>
          <w:trHeight w:val="1143"/>
        </w:trPr>
        <w:tc>
          <w:tcPr>
            <w:tcW w:w="0" w:type="auto"/>
          </w:tcPr>
          <w:p w:rsidR="00B449D7" w:rsidRPr="00B449D7" w:rsidRDefault="00B449D7" w:rsidP="00735E29">
            <w:pPr>
              <w:pStyle w:val="ab"/>
              <w:widowControl w:val="0"/>
              <w:rPr>
                <w:b/>
                <w:szCs w:val="28"/>
              </w:rPr>
            </w:pPr>
            <w:r w:rsidRPr="00B449D7">
              <w:rPr>
                <w:b/>
                <w:szCs w:val="28"/>
              </w:rPr>
              <w:t>Начальная цена аукциона – размер ежегодной арендной платы за земельный участок: 9860,48 руб. (девять тысяч восемьсот шестьдесят рублей 48 копеек), НДС не облагается.</w:t>
            </w:r>
          </w:p>
          <w:p w:rsidR="00B449D7" w:rsidRPr="00B449D7" w:rsidRDefault="00B449D7" w:rsidP="00735E29">
            <w:pPr>
              <w:pStyle w:val="ab"/>
              <w:widowControl w:val="0"/>
              <w:rPr>
                <w:b/>
                <w:color w:val="FF0000"/>
                <w:szCs w:val="28"/>
              </w:rPr>
            </w:pPr>
            <w:r w:rsidRPr="00B449D7">
              <w:rPr>
                <w:b/>
                <w:szCs w:val="28"/>
              </w:rPr>
              <w:t xml:space="preserve">Начальная цена аукциона определена в размере 3 (трех) процентов </w:t>
            </w:r>
            <w:r w:rsidRPr="00B449D7">
              <w:rPr>
                <w:b/>
                <w:szCs w:val="28"/>
              </w:rPr>
              <w:lastRenderedPageBreak/>
              <w:t>кадастровой стоимости земельного участка</w:t>
            </w:r>
            <w:r w:rsidRPr="00B449D7">
              <w:rPr>
                <w:b/>
                <w:color w:val="FF0000"/>
                <w:szCs w:val="28"/>
              </w:rPr>
              <w:t xml:space="preserve"> </w:t>
            </w:r>
            <w:r w:rsidRPr="00B449D7">
              <w:rPr>
                <w:b/>
                <w:color w:val="000000"/>
                <w:szCs w:val="28"/>
              </w:rPr>
              <w:t xml:space="preserve">с кадастровым номером </w:t>
            </w:r>
            <w:r w:rsidRPr="00B449D7">
              <w:rPr>
                <w:b/>
                <w:szCs w:val="28"/>
              </w:rPr>
              <w:t>37:15:031003:308</w:t>
            </w:r>
          </w:p>
        </w:tc>
      </w:tr>
      <w:tr w:rsidR="00B449D7" w:rsidRPr="00B449D7" w:rsidTr="00B449D7">
        <w:tblPrEx>
          <w:tblCellMar>
            <w:top w:w="0" w:type="dxa"/>
            <w:bottom w:w="0" w:type="dxa"/>
          </w:tblCellMar>
        </w:tblPrEx>
        <w:trPr>
          <w:trHeight w:val="227"/>
        </w:trPr>
        <w:tc>
          <w:tcPr>
            <w:tcW w:w="0" w:type="auto"/>
          </w:tcPr>
          <w:p w:rsidR="00B449D7" w:rsidRPr="00B449D7" w:rsidRDefault="00B449D7" w:rsidP="00735E29">
            <w:pPr>
              <w:pStyle w:val="ab"/>
              <w:widowControl w:val="0"/>
              <w:rPr>
                <w:b/>
                <w:szCs w:val="28"/>
              </w:rPr>
            </w:pPr>
            <w:r w:rsidRPr="00B449D7">
              <w:rPr>
                <w:b/>
                <w:szCs w:val="28"/>
              </w:rPr>
              <w:lastRenderedPageBreak/>
              <w:t xml:space="preserve">Шаг аукциона: 3% от начальной цены – 296,00 руб. (двести девяносто шесть рублей 00 копеек). </w:t>
            </w:r>
          </w:p>
        </w:tc>
      </w:tr>
      <w:tr w:rsidR="00B449D7" w:rsidRPr="00B449D7" w:rsidTr="00B449D7">
        <w:tblPrEx>
          <w:tblCellMar>
            <w:top w:w="0" w:type="dxa"/>
            <w:bottom w:w="0" w:type="dxa"/>
          </w:tblCellMar>
        </w:tblPrEx>
        <w:trPr>
          <w:trHeight w:val="418"/>
        </w:trPr>
        <w:tc>
          <w:tcPr>
            <w:tcW w:w="0" w:type="auto"/>
          </w:tcPr>
          <w:p w:rsidR="00B449D7" w:rsidRPr="00B449D7" w:rsidRDefault="00B449D7" w:rsidP="00735E29">
            <w:pPr>
              <w:widowControl w:val="0"/>
              <w:jc w:val="both"/>
              <w:rPr>
                <w:rFonts w:ascii="Times New Roman" w:hAnsi="Times New Roman" w:cs="Times New Roman"/>
                <w:color w:val="000000"/>
                <w:sz w:val="28"/>
                <w:szCs w:val="28"/>
              </w:rPr>
            </w:pPr>
            <w:r w:rsidRPr="00B449D7">
              <w:rPr>
                <w:rFonts w:ascii="Times New Roman" w:hAnsi="Times New Roman" w:cs="Times New Roman"/>
                <w:sz w:val="28"/>
                <w:szCs w:val="28"/>
              </w:rPr>
              <w:t xml:space="preserve">Размер задатка – 100% от начальной цены в сумме 9860,48 руб. (девять тысяч восемьсот шестьдесят рублей 48 копеек). Порядок внесения задатка: перечисляется на расчетный счет Продавца по следующим реквизитам: расчетный счет </w:t>
            </w:r>
            <w:r w:rsidRPr="00B449D7">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B449D7">
              <w:rPr>
                <w:rFonts w:ascii="Times New Roman" w:hAnsi="Times New Roman" w:cs="Times New Roman"/>
                <w:i/>
                <w:color w:val="000000"/>
                <w:sz w:val="28"/>
                <w:szCs w:val="28"/>
              </w:rPr>
              <w:t>КУИ администрации  Родниковского муниципального района</w:t>
            </w:r>
            <w:r w:rsidRPr="00B449D7">
              <w:rPr>
                <w:rFonts w:ascii="Times New Roman" w:hAnsi="Times New Roman" w:cs="Times New Roman"/>
                <w:i/>
                <w:sz w:val="28"/>
                <w:szCs w:val="28"/>
              </w:rPr>
              <w:t xml:space="preserve">», л/с 05333014470), </w:t>
            </w:r>
            <w:r w:rsidRPr="00B449D7">
              <w:rPr>
                <w:rFonts w:ascii="Times New Roman" w:hAnsi="Times New Roman" w:cs="Times New Roman"/>
                <w:i/>
                <w:color w:val="000000"/>
                <w:sz w:val="28"/>
                <w:szCs w:val="28"/>
              </w:rPr>
              <w:t>ОКТМО  24623452</w:t>
            </w:r>
            <w:r w:rsidRPr="00B449D7">
              <w:rPr>
                <w:rFonts w:ascii="Times New Roman" w:hAnsi="Times New Roman" w:cs="Times New Roman"/>
                <w:color w:val="000000"/>
                <w:sz w:val="28"/>
                <w:szCs w:val="28"/>
              </w:rPr>
              <w:t>.</w:t>
            </w:r>
          </w:p>
          <w:p w:rsidR="00B449D7" w:rsidRPr="00B449D7" w:rsidRDefault="00B449D7" w:rsidP="00735E29">
            <w:pPr>
              <w:widowControl w:val="0"/>
              <w:jc w:val="both"/>
              <w:rPr>
                <w:rFonts w:ascii="Times New Roman" w:hAnsi="Times New Roman" w:cs="Times New Roman"/>
                <w:color w:val="000000"/>
                <w:sz w:val="28"/>
                <w:szCs w:val="28"/>
              </w:rPr>
            </w:pPr>
            <w:r w:rsidRPr="00B449D7">
              <w:rPr>
                <w:rFonts w:ascii="Times New Roman" w:hAnsi="Times New Roman" w:cs="Times New Roman"/>
                <w:color w:val="000000"/>
                <w:sz w:val="28"/>
                <w:szCs w:val="28"/>
              </w:rPr>
              <w:t>Порядок возврата задатка:</w:t>
            </w:r>
          </w:p>
          <w:p w:rsidR="00B449D7" w:rsidRPr="00B449D7" w:rsidRDefault="00B449D7" w:rsidP="00B449D7">
            <w:pPr>
              <w:numPr>
                <w:ilvl w:val="0"/>
                <w:numId w:val="24"/>
              </w:numPr>
              <w:spacing w:after="0" w:line="240" w:lineRule="auto"/>
              <w:ind w:left="0" w:firstLine="360"/>
              <w:jc w:val="both"/>
              <w:rPr>
                <w:rFonts w:ascii="Times New Roman" w:hAnsi="Times New Roman" w:cs="Times New Roman"/>
                <w:sz w:val="28"/>
                <w:szCs w:val="28"/>
              </w:rPr>
            </w:pPr>
            <w:r w:rsidRPr="00B449D7">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B449D7" w:rsidRPr="00B449D7" w:rsidRDefault="00B449D7" w:rsidP="00B449D7">
            <w:pPr>
              <w:numPr>
                <w:ilvl w:val="0"/>
                <w:numId w:val="24"/>
              </w:numPr>
              <w:spacing w:after="0" w:line="240" w:lineRule="auto"/>
              <w:ind w:left="0" w:firstLine="360"/>
              <w:jc w:val="both"/>
              <w:rPr>
                <w:rFonts w:ascii="Times New Roman" w:hAnsi="Times New Roman" w:cs="Times New Roman"/>
                <w:sz w:val="28"/>
                <w:szCs w:val="28"/>
              </w:rPr>
            </w:pPr>
            <w:r w:rsidRPr="00B449D7">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B449D7" w:rsidRPr="00B449D7" w:rsidRDefault="00B449D7" w:rsidP="00B449D7">
            <w:pPr>
              <w:numPr>
                <w:ilvl w:val="0"/>
                <w:numId w:val="24"/>
              </w:numPr>
              <w:spacing w:after="0" w:line="240" w:lineRule="auto"/>
              <w:ind w:left="0" w:firstLine="360"/>
              <w:jc w:val="both"/>
              <w:rPr>
                <w:rFonts w:ascii="Times New Roman" w:hAnsi="Times New Roman" w:cs="Times New Roman"/>
                <w:sz w:val="28"/>
                <w:szCs w:val="28"/>
              </w:rPr>
            </w:pPr>
            <w:r w:rsidRPr="00B449D7">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B449D7" w:rsidRPr="00B449D7" w:rsidRDefault="00B449D7" w:rsidP="00B449D7">
            <w:pPr>
              <w:numPr>
                <w:ilvl w:val="0"/>
                <w:numId w:val="24"/>
              </w:numPr>
              <w:spacing w:after="0" w:line="240" w:lineRule="auto"/>
              <w:ind w:left="0" w:firstLine="360"/>
              <w:jc w:val="both"/>
              <w:rPr>
                <w:rFonts w:ascii="Times New Roman" w:hAnsi="Times New Roman" w:cs="Times New Roman"/>
                <w:sz w:val="28"/>
                <w:szCs w:val="28"/>
              </w:rPr>
            </w:pPr>
            <w:r w:rsidRPr="00B449D7">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B449D7" w:rsidRPr="00B449D7" w:rsidRDefault="00B449D7" w:rsidP="00B449D7">
            <w:pPr>
              <w:numPr>
                <w:ilvl w:val="0"/>
                <w:numId w:val="24"/>
              </w:numPr>
              <w:spacing w:after="0" w:line="240" w:lineRule="auto"/>
              <w:ind w:left="0" w:firstLine="360"/>
              <w:jc w:val="both"/>
              <w:rPr>
                <w:rFonts w:ascii="Times New Roman" w:hAnsi="Times New Roman" w:cs="Times New Roman"/>
                <w:sz w:val="28"/>
                <w:szCs w:val="28"/>
              </w:rPr>
            </w:pPr>
            <w:r w:rsidRPr="00B449D7">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B449D7" w:rsidRPr="00B449D7" w:rsidRDefault="00B449D7" w:rsidP="00735E29">
            <w:pPr>
              <w:pStyle w:val="3"/>
              <w:jc w:val="both"/>
              <w:rPr>
                <w:rFonts w:ascii="Times New Roman" w:hAnsi="Times New Roman" w:cs="Times New Roman"/>
                <w:b w:val="0"/>
                <w:sz w:val="28"/>
                <w:szCs w:val="28"/>
              </w:rPr>
            </w:pPr>
            <w:r w:rsidRPr="00B449D7">
              <w:rPr>
                <w:rFonts w:ascii="Times New Roman" w:hAnsi="Times New Roman" w:cs="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B449D7" w:rsidRPr="00B449D7" w:rsidTr="00B449D7">
        <w:tblPrEx>
          <w:tblCellMar>
            <w:top w:w="0" w:type="dxa"/>
            <w:bottom w:w="0" w:type="dxa"/>
          </w:tblCellMar>
        </w:tblPrEx>
        <w:trPr>
          <w:trHeight w:val="543"/>
        </w:trPr>
        <w:tc>
          <w:tcPr>
            <w:tcW w:w="0" w:type="auto"/>
          </w:tcPr>
          <w:p w:rsidR="00B449D7" w:rsidRPr="00B449D7" w:rsidRDefault="00B449D7" w:rsidP="00735E29">
            <w:pPr>
              <w:pStyle w:val="ab"/>
              <w:widowControl w:val="0"/>
              <w:rPr>
                <w:b/>
                <w:szCs w:val="28"/>
              </w:rPr>
            </w:pPr>
            <w:r w:rsidRPr="00B449D7">
              <w:rPr>
                <w:b/>
                <w:szCs w:val="28"/>
              </w:rPr>
              <w:t xml:space="preserve">Дата, время и место начала приема заявок: </w:t>
            </w:r>
            <w:r w:rsidRPr="00B449D7">
              <w:rPr>
                <w:b/>
                <w:i/>
                <w:szCs w:val="28"/>
              </w:rPr>
              <w:t>01.01.2018г.,  с 09-00 ч</w:t>
            </w:r>
            <w:r w:rsidRPr="00B449D7">
              <w:rPr>
                <w:b/>
                <w:szCs w:val="28"/>
              </w:rPr>
              <w:t xml:space="preserve">., </w:t>
            </w:r>
            <w:smartTag w:uri="urn:schemas-microsoft-com:office:smarttags" w:element="metricconverter">
              <w:smartTagPr>
                <w:attr w:name="ProductID" w:val="155250, г"/>
              </w:smartTagPr>
              <w:r w:rsidRPr="00B449D7">
                <w:rPr>
                  <w:b/>
                  <w:szCs w:val="28"/>
                </w:rPr>
                <w:t>155250, г</w:t>
              </w:r>
            </w:smartTag>
            <w:r w:rsidRPr="00B449D7">
              <w:rPr>
                <w:b/>
                <w:szCs w:val="28"/>
              </w:rPr>
              <w:t>. Родники, ул. Советская, 8, каб. 9, тел. (49336) 2-16-57. Контактное лицо: Белянина Лариса Владимировна</w:t>
            </w:r>
          </w:p>
        </w:tc>
      </w:tr>
      <w:tr w:rsidR="00B449D7" w:rsidRPr="00B449D7" w:rsidTr="00B449D7">
        <w:tblPrEx>
          <w:tblCellMar>
            <w:top w:w="0" w:type="dxa"/>
            <w:bottom w:w="0" w:type="dxa"/>
          </w:tblCellMar>
        </w:tblPrEx>
        <w:trPr>
          <w:trHeight w:val="1385"/>
        </w:trPr>
        <w:tc>
          <w:tcPr>
            <w:tcW w:w="0" w:type="auto"/>
          </w:tcPr>
          <w:p w:rsidR="00B449D7" w:rsidRPr="00B449D7" w:rsidRDefault="00B449D7" w:rsidP="00735E29">
            <w:pPr>
              <w:pStyle w:val="ab"/>
              <w:widowControl w:val="0"/>
              <w:rPr>
                <w:b/>
                <w:szCs w:val="28"/>
              </w:rPr>
            </w:pPr>
            <w:r w:rsidRPr="00B449D7">
              <w:rPr>
                <w:b/>
                <w:szCs w:val="28"/>
              </w:rPr>
              <w:lastRenderedPageBreak/>
              <w:t xml:space="preserve">Порядок приема заявок: Заявки принимаются </w:t>
            </w:r>
            <w:r w:rsidRPr="00B449D7">
              <w:rPr>
                <w:b/>
                <w:i/>
                <w:szCs w:val="28"/>
              </w:rPr>
              <w:t xml:space="preserve">с 01.01.2018г. по 30.01.2018г. </w:t>
            </w:r>
            <w:r w:rsidRPr="00B449D7">
              <w:rPr>
                <w:b/>
                <w:szCs w:val="28"/>
              </w:rPr>
              <w:t xml:space="preserve">включительно в рабочие дни (кроме субботы, воскресенья и праздничных дней, перерыв на обед с 12-00 до 13-00), </w:t>
            </w:r>
            <w:r w:rsidRPr="00B449D7">
              <w:rPr>
                <w:b/>
                <w:i/>
                <w:szCs w:val="28"/>
              </w:rPr>
              <w:t>с 09-00ч. до 16-00ч.</w:t>
            </w:r>
            <w:r w:rsidRPr="00B449D7">
              <w:rPr>
                <w:b/>
                <w:szCs w:val="28"/>
              </w:rPr>
              <w:t xml:space="preserve"> по московскому времени по адресу: г. Родники, ул. Советская, 8, каб.9.</w:t>
            </w:r>
          </w:p>
          <w:p w:rsidR="00B449D7" w:rsidRPr="00B449D7" w:rsidRDefault="00B449D7" w:rsidP="00735E29">
            <w:pPr>
              <w:pStyle w:val="ab"/>
              <w:widowControl w:val="0"/>
              <w:rPr>
                <w:b/>
                <w:szCs w:val="28"/>
              </w:rPr>
            </w:pPr>
            <w:r w:rsidRPr="00B449D7">
              <w:rPr>
                <w:b/>
                <w:szCs w:val="28"/>
              </w:rPr>
              <w:t>- один заявитель вправе подать только одну заявку на участие в аукционе;</w:t>
            </w:r>
          </w:p>
          <w:p w:rsidR="00B449D7" w:rsidRPr="00B449D7" w:rsidRDefault="00B449D7" w:rsidP="00735E29">
            <w:pPr>
              <w:pStyle w:val="ab"/>
              <w:widowControl w:val="0"/>
              <w:rPr>
                <w:b/>
                <w:szCs w:val="28"/>
              </w:rPr>
            </w:pPr>
            <w:r w:rsidRPr="00B449D7">
              <w:rPr>
                <w:b/>
                <w:szCs w:val="28"/>
              </w:rPr>
              <w:t>- прием документов прекращается не ранее чем за пять дней до дня проведения аукциона;</w:t>
            </w:r>
          </w:p>
          <w:p w:rsidR="00B449D7" w:rsidRPr="00B449D7" w:rsidRDefault="00B449D7" w:rsidP="00735E29">
            <w:pPr>
              <w:widowControl w:val="0"/>
              <w:jc w:val="both"/>
              <w:rPr>
                <w:rFonts w:ascii="Times New Roman" w:hAnsi="Times New Roman" w:cs="Times New Roman"/>
                <w:sz w:val="28"/>
                <w:szCs w:val="28"/>
              </w:rPr>
            </w:pPr>
            <w:r w:rsidRPr="00B449D7">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B449D7" w:rsidRPr="00B449D7" w:rsidRDefault="00B449D7" w:rsidP="00735E29">
            <w:pPr>
              <w:widowControl w:val="0"/>
              <w:jc w:val="both"/>
              <w:rPr>
                <w:rFonts w:ascii="Times New Roman" w:hAnsi="Times New Roman" w:cs="Times New Roman"/>
                <w:sz w:val="28"/>
                <w:szCs w:val="28"/>
              </w:rPr>
            </w:pPr>
            <w:r w:rsidRPr="00B449D7">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2) копии документов, удостоверяющих личность заявителя (для граждан);</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4) документы, подтверждающие внесение задатка;</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B449D7" w:rsidRPr="00B449D7" w:rsidRDefault="00B449D7" w:rsidP="00735E29">
            <w:pPr>
              <w:widowControl w:val="0"/>
              <w:jc w:val="both"/>
              <w:rPr>
                <w:rFonts w:ascii="Times New Roman" w:hAnsi="Times New Roman" w:cs="Times New Roman"/>
                <w:sz w:val="28"/>
                <w:szCs w:val="28"/>
              </w:rPr>
            </w:pPr>
            <w:r w:rsidRPr="00B449D7">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B449D7" w:rsidRPr="00B449D7" w:rsidRDefault="00B449D7" w:rsidP="00735E29">
            <w:pPr>
              <w:pStyle w:val="ConsPlusNormal"/>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ab"/>
              <w:widowControl w:val="0"/>
              <w:rPr>
                <w:b/>
                <w:szCs w:val="28"/>
              </w:rPr>
            </w:pPr>
            <w:r w:rsidRPr="00B449D7">
              <w:rPr>
                <w:b/>
                <w:szCs w:val="28"/>
              </w:rPr>
              <w:t xml:space="preserve">Дата, время и место окончания приема заявок: </w:t>
            </w:r>
            <w:r w:rsidRPr="00B449D7">
              <w:rPr>
                <w:b/>
                <w:i/>
                <w:szCs w:val="28"/>
              </w:rPr>
              <w:t xml:space="preserve">16-00 час. 30.01.2018г., </w:t>
            </w:r>
            <w:smartTag w:uri="urn:schemas-microsoft-com:office:smarttags" w:element="metricconverter">
              <w:smartTagPr>
                <w:attr w:name="ProductID" w:val="155250, г"/>
              </w:smartTagPr>
              <w:r w:rsidRPr="00B449D7">
                <w:rPr>
                  <w:b/>
                  <w:szCs w:val="28"/>
                </w:rPr>
                <w:t>155250, г</w:t>
              </w:r>
            </w:smartTag>
            <w:r w:rsidRPr="00B449D7">
              <w:rPr>
                <w:b/>
                <w:szCs w:val="28"/>
              </w:rPr>
              <w:t>. Родники, ул. Советская, д.8 каб. 9, тел. (49336) 2-16-57. Контактное лицо: Белянина Лариса Владимировна</w:t>
            </w:r>
          </w:p>
        </w:tc>
      </w:tr>
      <w:tr w:rsidR="00B449D7" w:rsidRPr="00B449D7" w:rsidTr="00B449D7">
        <w:tblPrEx>
          <w:tblCellMar>
            <w:top w:w="0" w:type="dxa"/>
            <w:bottom w:w="0" w:type="dxa"/>
          </w:tblCellMar>
        </w:tblPrEx>
        <w:trPr>
          <w:trHeight w:val="144"/>
        </w:trPr>
        <w:tc>
          <w:tcPr>
            <w:tcW w:w="0" w:type="auto"/>
            <w:tcBorders>
              <w:bottom w:val="single" w:sz="4" w:space="0" w:color="auto"/>
            </w:tcBorders>
          </w:tcPr>
          <w:p w:rsidR="00B449D7" w:rsidRPr="00B449D7" w:rsidRDefault="00B449D7" w:rsidP="00735E29">
            <w:pPr>
              <w:pStyle w:val="ab"/>
              <w:widowControl w:val="0"/>
              <w:rPr>
                <w:b/>
                <w:szCs w:val="28"/>
              </w:rPr>
            </w:pPr>
            <w:r w:rsidRPr="00B449D7">
              <w:rPr>
                <w:b/>
                <w:szCs w:val="28"/>
              </w:rPr>
              <w:t>Дата, время и порядок осмотра земельного участка на местности:</w:t>
            </w:r>
          </w:p>
          <w:p w:rsidR="00B449D7" w:rsidRPr="00B449D7" w:rsidRDefault="00B449D7" w:rsidP="00735E29">
            <w:pPr>
              <w:pStyle w:val="3"/>
              <w:jc w:val="both"/>
              <w:rPr>
                <w:rFonts w:ascii="Times New Roman" w:hAnsi="Times New Roman" w:cs="Times New Roman"/>
                <w:b w:val="0"/>
                <w:sz w:val="28"/>
                <w:szCs w:val="28"/>
              </w:rPr>
            </w:pPr>
            <w:r w:rsidRPr="00B449D7">
              <w:rPr>
                <w:rFonts w:ascii="Times New Roman" w:hAnsi="Times New Roman" w:cs="Times New Roman"/>
                <w:b w:val="0"/>
                <w:sz w:val="28"/>
                <w:szCs w:val="28"/>
              </w:rPr>
              <w:t xml:space="preserve">Осмотр земельного участка Претендентами производится самостоятельно, в </w:t>
            </w:r>
            <w:r w:rsidRPr="00B449D7">
              <w:rPr>
                <w:rFonts w:ascii="Times New Roman" w:hAnsi="Times New Roman" w:cs="Times New Roman"/>
                <w:b w:val="0"/>
                <w:sz w:val="28"/>
                <w:szCs w:val="28"/>
              </w:rPr>
              <w:lastRenderedPageBreak/>
              <w:t>случае необходимости с привлечением представителя Организатора аукциона.</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ab"/>
              <w:widowControl w:val="0"/>
              <w:rPr>
                <w:b/>
                <w:szCs w:val="28"/>
              </w:rPr>
            </w:pPr>
            <w:r w:rsidRPr="00B449D7">
              <w:rPr>
                <w:b/>
                <w:szCs w:val="28"/>
              </w:rPr>
              <w:lastRenderedPageBreak/>
              <w:t xml:space="preserve">Место, дата, время и порядок определения участников аукциона: </w:t>
            </w:r>
            <w:r w:rsidRPr="00B449D7">
              <w:rPr>
                <w:b/>
                <w:i/>
                <w:szCs w:val="28"/>
              </w:rPr>
              <w:t>09-10 час. 31.01.2018г.</w:t>
            </w:r>
            <w:r w:rsidRPr="00B449D7">
              <w:rPr>
                <w:b/>
                <w:szCs w:val="28"/>
              </w:rPr>
              <w:t>, по адресу: г. Родники, ул. Советская, д. 8, каб.15.</w:t>
            </w:r>
          </w:p>
          <w:p w:rsidR="00B449D7" w:rsidRPr="00B449D7" w:rsidRDefault="00B449D7" w:rsidP="00735E29">
            <w:pPr>
              <w:widowControl w:val="0"/>
              <w:ind w:firstLine="485"/>
              <w:jc w:val="both"/>
              <w:rPr>
                <w:rFonts w:ascii="Times New Roman" w:hAnsi="Times New Roman" w:cs="Times New Roman"/>
                <w:color w:val="000000"/>
                <w:sz w:val="28"/>
                <w:szCs w:val="28"/>
              </w:rPr>
            </w:pPr>
            <w:r w:rsidRPr="00B449D7">
              <w:rPr>
                <w:rFonts w:ascii="Times New Roman" w:hAnsi="Times New Roman" w:cs="Times New Roman"/>
                <w:sz w:val="28"/>
                <w:szCs w:val="28"/>
              </w:rPr>
              <w:t>Организатор аукциона ведет протокол</w:t>
            </w:r>
            <w:r w:rsidRPr="00B449D7">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449D7">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B449D7" w:rsidRPr="00B449D7" w:rsidRDefault="00B449D7" w:rsidP="00735E29">
            <w:pPr>
              <w:pStyle w:val="ab"/>
              <w:widowControl w:val="0"/>
              <w:rPr>
                <w:b/>
                <w:i/>
                <w:szCs w:val="28"/>
              </w:rPr>
            </w:pPr>
            <w:r w:rsidRPr="00B449D7">
              <w:rPr>
                <w:b/>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ab"/>
              <w:widowControl w:val="0"/>
              <w:rPr>
                <w:b/>
                <w:szCs w:val="28"/>
              </w:rPr>
            </w:pPr>
            <w:r w:rsidRPr="00B449D7">
              <w:rPr>
                <w:b/>
                <w:szCs w:val="28"/>
              </w:rPr>
              <w:t>Претендент не допускается к участию в аукционе по следующим основаниям:</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B449D7" w:rsidRPr="00B449D7" w:rsidRDefault="00B449D7" w:rsidP="00735E29">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B449D7" w:rsidRPr="00B449D7" w:rsidRDefault="00B449D7" w:rsidP="00735E29">
            <w:pPr>
              <w:pStyle w:val="ab"/>
              <w:widowControl w:val="0"/>
              <w:rPr>
                <w:b/>
                <w:szCs w:val="28"/>
              </w:rPr>
            </w:pPr>
            <w:r w:rsidRPr="00B449D7">
              <w:rPr>
                <w:b/>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ab"/>
              <w:widowControl w:val="0"/>
              <w:rPr>
                <w:b/>
                <w:szCs w:val="28"/>
              </w:rPr>
            </w:pPr>
            <w:r w:rsidRPr="00B449D7">
              <w:rPr>
                <w:b/>
                <w:szCs w:val="28"/>
              </w:rPr>
              <w:t xml:space="preserve">Время, дата и место проведения аукциона: </w:t>
            </w:r>
            <w:r w:rsidRPr="00B449D7">
              <w:rPr>
                <w:b/>
                <w:i/>
                <w:szCs w:val="28"/>
              </w:rPr>
              <w:t xml:space="preserve">09-30 часов 06.02.2018г.,  </w:t>
            </w:r>
            <w:r w:rsidRPr="00B449D7">
              <w:rPr>
                <w:b/>
                <w:szCs w:val="28"/>
              </w:rPr>
              <w:t>по адресу: Ивановская область, г. Родники, ул. Советская, 8, каб. 15</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3"/>
              <w:jc w:val="both"/>
              <w:rPr>
                <w:rFonts w:ascii="Times New Roman" w:hAnsi="Times New Roman" w:cs="Times New Roman"/>
                <w:b w:val="0"/>
                <w:sz w:val="28"/>
                <w:szCs w:val="28"/>
              </w:rPr>
            </w:pPr>
            <w:r w:rsidRPr="00B449D7">
              <w:rPr>
                <w:rFonts w:ascii="Times New Roman" w:hAnsi="Times New Roman" w:cs="Times New Roman"/>
                <w:b w:val="0"/>
                <w:sz w:val="28"/>
                <w:szCs w:val="28"/>
              </w:rPr>
              <w:lastRenderedPageBreak/>
              <w:t>Порядок проведения аукциона:</w:t>
            </w:r>
          </w:p>
          <w:p w:rsidR="00B449D7" w:rsidRPr="00B449D7" w:rsidRDefault="00B449D7" w:rsidP="00735E29">
            <w:pPr>
              <w:shd w:val="clear" w:color="auto" w:fill="FFFFFF"/>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B449D7" w:rsidRPr="00B449D7" w:rsidRDefault="00B449D7" w:rsidP="00735E29">
            <w:pPr>
              <w:shd w:val="clear" w:color="auto" w:fill="FFFFFF"/>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B449D7" w:rsidRPr="00B449D7" w:rsidRDefault="00B449D7" w:rsidP="00735E29">
            <w:pPr>
              <w:shd w:val="clear" w:color="auto" w:fill="FFFFFF"/>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B449D7" w:rsidRPr="00B449D7" w:rsidRDefault="00B449D7" w:rsidP="00735E29">
            <w:pPr>
              <w:shd w:val="clear" w:color="auto" w:fill="FFFFFF"/>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B449D7" w:rsidRPr="00B449D7" w:rsidRDefault="00B449D7" w:rsidP="00735E29">
            <w:pPr>
              <w:shd w:val="clear" w:color="auto" w:fill="FFFFFF"/>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B449D7" w:rsidRPr="00B449D7" w:rsidRDefault="00B449D7" w:rsidP="00735E29">
            <w:pPr>
              <w:pStyle w:val="ab"/>
              <w:widowControl w:val="0"/>
              <w:rPr>
                <w:b/>
                <w:szCs w:val="28"/>
              </w:rPr>
            </w:pPr>
            <w:r w:rsidRPr="00B449D7">
              <w:rPr>
                <w:b/>
                <w:color w:val="000000"/>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ab"/>
              <w:widowControl w:val="0"/>
              <w:rPr>
                <w:b/>
                <w:szCs w:val="28"/>
              </w:rPr>
            </w:pPr>
            <w:r w:rsidRPr="00B449D7">
              <w:rPr>
                <w:b/>
                <w:szCs w:val="28"/>
              </w:rPr>
              <w:t xml:space="preserve">Порядок определения победителей аукциона: </w:t>
            </w:r>
          </w:p>
          <w:p w:rsidR="00B449D7" w:rsidRPr="00B449D7" w:rsidRDefault="00B449D7" w:rsidP="00735E29">
            <w:pPr>
              <w:pStyle w:val="ab"/>
              <w:widowControl w:val="0"/>
              <w:rPr>
                <w:b/>
                <w:szCs w:val="28"/>
              </w:rPr>
            </w:pPr>
            <w:r w:rsidRPr="00B449D7">
              <w:rPr>
                <w:b/>
                <w:bCs/>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B449D7">
              <w:rPr>
                <w:b/>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 </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pStyle w:val="ab"/>
              <w:widowControl w:val="0"/>
              <w:rPr>
                <w:b/>
                <w:szCs w:val="28"/>
              </w:rPr>
            </w:pPr>
            <w:r w:rsidRPr="00B449D7">
              <w:rPr>
                <w:b/>
                <w:szCs w:val="28"/>
              </w:rPr>
              <w:lastRenderedPageBreak/>
              <w:t xml:space="preserve">Дата и место подведения итогов: </w:t>
            </w:r>
            <w:r w:rsidRPr="00B449D7">
              <w:rPr>
                <w:b/>
                <w:i/>
                <w:szCs w:val="28"/>
              </w:rPr>
              <w:t>06.02.2018г.,</w:t>
            </w:r>
            <w:r w:rsidRPr="00B449D7">
              <w:rPr>
                <w:b/>
                <w:color w:val="FF0000"/>
                <w:szCs w:val="28"/>
              </w:rPr>
              <w:t xml:space="preserve"> </w:t>
            </w:r>
            <w:r w:rsidRPr="00B449D7">
              <w:rPr>
                <w:b/>
                <w:szCs w:val="28"/>
              </w:rPr>
              <w:t>по адресу: г. Родники, ул. Советская, д.8, каб.15</w:t>
            </w:r>
          </w:p>
        </w:tc>
      </w:tr>
      <w:tr w:rsidR="00B449D7" w:rsidRPr="00B449D7" w:rsidTr="00B449D7">
        <w:tblPrEx>
          <w:tblCellMar>
            <w:top w:w="0" w:type="dxa"/>
            <w:bottom w:w="0" w:type="dxa"/>
          </w:tblCellMar>
        </w:tblPrEx>
        <w:trPr>
          <w:trHeight w:val="144"/>
        </w:trPr>
        <w:tc>
          <w:tcPr>
            <w:tcW w:w="0" w:type="auto"/>
          </w:tcPr>
          <w:p w:rsidR="00B449D7" w:rsidRPr="00B449D7" w:rsidRDefault="00B449D7" w:rsidP="00735E29">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B449D7">
              <w:rPr>
                <w:rFonts w:ascii="Times New Roman" w:hAnsi="Times New Roman" w:cs="Times New Roman"/>
                <w:sz w:val="28"/>
                <w:szCs w:val="28"/>
              </w:rPr>
              <w:t xml:space="preserve">Срок подписания договора аренды земельного участка: </w:t>
            </w:r>
            <w:r w:rsidRPr="00B449D7">
              <w:rPr>
                <w:rFonts w:ascii="Times New Roman" w:hAnsi="Times New Roman" w:cs="Times New Roman"/>
                <w:color w:val="000000"/>
                <w:sz w:val="28"/>
                <w:szCs w:val="28"/>
              </w:rPr>
              <w:t>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B449D7" w:rsidRPr="00B449D7" w:rsidRDefault="00B449D7" w:rsidP="00735E29">
            <w:pPr>
              <w:widowControl w:val="0"/>
              <w:ind w:firstLine="284"/>
              <w:jc w:val="both"/>
              <w:rPr>
                <w:rFonts w:ascii="Times New Roman" w:hAnsi="Times New Roman" w:cs="Times New Roman"/>
                <w:color w:val="000000"/>
                <w:sz w:val="28"/>
                <w:szCs w:val="28"/>
              </w:rPr>
            </w:pPr>
            <w:r w:rsidRPr="00B449D7">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B449D7" w:rsidRPr="00B449D7" w:rsidRDefault="00B449D7" w:rsidP="00735E29">
            <w:pPr>
              <w:widowControl w:val="0"/>
              <w:ind w:firstLine="284"/>
              <w:jc w:val="both"/>
              <w:rPr>
                <w:rFonts w:ascii="Times New Roman" w:hAnsi="Times New Roman" w:cs="Times New Roman"/>
                <w:sz w:val="28"/>
                <w:szCs w:val="28"/>
              </w:rPr>
            </w:pPr>
            <w:r w:rsidRPr="00B449D7">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B449D7" w:rsidRPr="00B449D7" w:rsidTr="00B449D7">
        <w:tblPrEx>
          <w:tblCellMar>
            <w:top w:w="0" w:type="dxa"/>
            <w:bottom w:w="0" w:type="dxa"/>
          </w:tblCellMar>
        </w:tblPrEx>
        <w:trPr>
          <w:trHeight w:val="3394"/>
        </w:trPr>
        <w:tc>
          <w:tcPr>
            <w:tcW w:w="0" w:type="auto"/>
          </w:tcPr>
          <w:p w:rsidR="00B449D7" w:rsidRPr="00B449D7" w:rsidRDefault="00B449D7" w:rsidP="00735E29">
            <w:pPr>
              <w:pStyle w:val="ab"/>
              <w:widowControl w:val="0"/>
              <w:rPr>
                <w:b/>
                <w:szCs w:val="28"/>
              </w:rPr>
            </w:pPr>
            <w:r w:rsidRPr="00B449D7">
              <w:rPr>
                <w:b/>
                <w:szCs w:val="28"/>
              </w:rPr>
              <w:t>Аукцион может быть признан несостоявшимся:</w:t>
            </w:r>
          </w:p>
          <w:p w:rsidR="00B449D7" w:rsidRPr="00B449D7" w:rsidRDefault="00B449D7" w:rsidP="00735E29">
            <w:pPr>
              <w:pStyle w:val="ConsPlusNormal"/>
              <w:ind w:firstLine="0"/>
              <w:jc w:val="both"/>
              <w:rPr>
                <w:rFonts w:ascii="Times New Roman" w:hAnsi="Times New Roman" w:cs="Times New Roman"/>
                <w:bCs/>
                <w:sz w:val="28"/>
                <w:szCs w:val="28"/>
              </w:rPr>
            </w:pPr>
            <w:r w:rsidRPr="00B449D7">
              <w:rPr>
                <w:rFonts w:ascii="Times New Roman" w:hAnsi="Times New Roman" w:cs="Times New Roman"/>
                <w:sz w:val="28"/>
                <w:szCs w:val="28"/>
              </w:rPr>
              <w:t>- в</w:t>
            </w:r>
            <w:r w:rsidRPr="00B449D7">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B449D7" w:rsidRPr="00B449D7" w:rsidRDefault="00B449D7" w:rsidP="00735E29">
            <w:pPr>
              <w:autoSpaceDE w:val="0"/>
              <w:autoSpaceDN w:val="0"/>
              <w:adjustRightInd w:val="0"/>
              <w:jc w:val="both"/>
              <w:rPr>
                <w:rFonts w:ascii="Times New Roman" w:hAnsi="Times New Roman" w:cs="Times New Roman"/>
                <w:bCs/>
                <w:sz w:val="28"/>
                <w:szCs w:val="28"/>
              </w:rPr>
            </w:pPr>
            <w:r w:rsidRPr="00B449D7">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B449D7" w:rsidRPr="00B449D7" w:rsidRDefault="00B449D7" w:rsidP="00735E29">
            <w:pPr>
              <w:shd w:val="clear" w:color="auto" w:fill="FFFFFF"/>
              <w:jc w:val="both"/>
              <w:rPr>
                <w:rFonts w:ascii="Times New Roman" w:hAnsi="Times New Roman" w:cs="Times New Roman"/>
                <w:sz w:val="28"/>
                <w:szCs w:val="28"/>
              </w:rPr>
            </w:pPr>
            <w:r w:rsidRPr="00B449D7">
              <w:rPr>
                <w:rFonts w:ascii="Times New Roman" w:hAnsi="Times New Roman" w:cs="Times New Roman"/>
                <w:sz w:val="28"/>
                <w:szCs w:val="28"/>
              </w:rPr>
              <w:t xml:space="preserve">-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w:t>
            </w:r>
            <w:r w:rsidRPr="00B449D7">
              <w:rPr>
                <w:rFonts w:ascii="Times New Roman" w:hAnsi="Times New Roman" w:cs="Times New Roman"/>
                <w:sz w:val="28"/>
                <w:szCs w:val="28"/>
              </w:rPr>
              <w:lastRenderedPageBreak/>
              <w:t>предмета аукциона, аукцион признается несостоявшимся.</w:t>
            </w:r>
          </w:p>
        </w:tc>
      </w:tr>
      <w:tr w:rsidR="00B449D7" w:rsidRPr="00B449D7" w:rsidTr="00B449D7">
        <w:tblPrEx>
          <w:tblCellMar>
            <w:top w:w="0" w:type="dxa"/>
            <w:bottom w:w="0" w:type="dxa"/>
          </w:tblCellMar>
        </w:tblPrEx>
        <w:trPr>
          <w:trHeight w:val="1549"/>
        </w:trPr>
        <w:tc>
          <w:tcPr>
            <w:tcW w:w="0" w:type="auto"/>
          </w:tcPr>
          <w:p w:rsidR="00B449D7" w:rsidRPr="00B449D7" w:rsidRDefault="00B449D7" w:rsidP="00735E29">
            <w:pPr>
              <w:pStyle w:val="ConsPlusNormal"/>
              <w:widowControl/>
              <w:ind w:firstLine="0"/>
              <w:jc w:val="both"/>
              <w:rPr>
                <w:rFonts w:ascii="Times New Roman" w:hAnsi="Times New Roman" w:cs="Times New Roman"/>
                <w:sz w:val="28"/>
                <w:szCs w:val="28"/>
              </w:rPr>
            </w:pPr>
            <w:r w:rsidRPr="00B449D7">
              <w:rPr>
                <w:rFonts w:ascii="Times New Roman" w:hAnsi="Times New Roman" w:cs="Times New Roman"/>
                <w:sz w:val="28"/>
                <w:szCs w:val="28"/>
              </w:rPr>
              <w:lastRenderedPageBreak/>
              <w:t>Срок принятия решения об отказе в проведении аукциона:</w:t>
            </w:r>
          </w:p>
          <w:p w:rsidR="00B449D7" w:rsidRPr="00B449D7" w:rsidRDefault="00B449D7" w:rsidP="00735E29">
            <w:pPr>
              <w:pStyle w:val="ConsPlusNormal"/>
              <w:widowControl/>
              <w:ind w:firstLine="0"/>
              <w:jc w:val="both"/>
              <w:rPr>
                <w:rFonts w:ascii="Times New Roman" w:hAnsi="Times New Roman" w:cs="Times New Roman"/>
                <w:sz w:val="28"/>
                <w:szCs w:val="28"/>
              </w:rPr>
            </w:pPr>
            <w:r w:rsidRPr="00B449D7">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B449D7" w:rsidRPr="00B449D7" w:rsidRDefault="00B449D7" w:rsidP="00B449D7">
      <w:pPr>
        <w:widowControl w:val="0"/>
        <w:jc w:val="right"/>
        <w:rPr>
          <w:rFonts w:ascii="Times New Roman" w:hAnsi="Times New Roman" w:cs="Times New Roman"/>
          <w:sz w:val="28"/>
          <w:szCs w:val="28"/>
        </w:rPr>
      </w:pPr>
    </w:p>
    <w:p w:rsidR="00B449D7" w:rsidRPr="00B449D7" w:rsidRDefault="00B449D7" w:rsidP="00B449D7">
      <w:pPr>
        <w:widowControl w:val="0"/>
        <w:jc w:val="right"/>
        <w:rPr>
          <w:rFonts w:ascii="Times New Roman" w:hAnsi="Times New Roman" w:cs="Times New Roman"/>
          <w:sz w:val="28"/>
          <w:szCs w:val="28"/>
        </w:rPr>
      </w:pPr>
    </w:p>
    <w:p w:rsidR="00B449D7" w:rsidRPr="00B449D7" w:rsidRDefault="00B449D7" w:rsidP="00B449D7">
      <w:pPr>
        <w:widowControl w:val="0"/>
        <w:jc w:val="right"/>
        <w:rPr>
          <w:rFonts w:ascii="Times New Roman" w:hAnsi="Times New Roman" w:cs="Times New Roman"/>
          <w:sz w:val="28"/>
          <w:szCs w:val="28"/>
        </w:rPr>
      </w:pPr>
      <w:r w:rsidRPr="00B449D7">
        <w:rPr>
          <w:rFonts w:ascii="Times New Roman" w:hAnsi="Times New Roman" w:cs="Times New Roman"/>
          <w:sz w:val="28"/>
          <w:szCs w:val="28"/>
        </w:rPr>
        <w:br w:type="page"/>
      </w:r>
      <w:r w:rsidRPr="00B449D7">
        <w:rPr>
          <w:rFonts w:ascii="Times New Roman" w:hAnsi="Times New Roman" w:cs="Times New Roman"/>
          <w:sz w:val="28"/>
          <w:szCs w:val="28"/>
        </w:rPr>
        <w:lastRenderedPageBreak/>
        <w:t>Форма № 1</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ЗАЯВКА НА УЧАСТИЕ В АУКЦИОНЕ</w:t>
      </w:r>
    </w:p>
    <w:p w:rsidR="00B449D7" w:rsidRPr="00B449D7" w:rsidRDefault="00B449D7" w:rsidP="00B449D7">
      <w:pPr>
        <w:widowControl w:val="0"/>
        <w:rPr>
          <w:rFonts w:ascii="Times New Roman" w:hAnsi="Times New Roman" w:cs="Times New Roman"/>
          <w:sz w:val="28"/>
          <w:szCs w:val="28"/>
        </w:rPr>
      </w:pP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 xml:space="preserve">«___»___________ 20____ г. </w:t>
      </w:r>
    </w:p>
    <w:p w:rsidR="00B449D7" w:rsidRPr="00B449D7" w:rsidRDefault="00B449D7" w:rsidP="00B449D7">
      <w:pPr>
        <w:widowControl w:val="0"/>
        <w:rPr>
          <w:rFonts w:ascii="Times New Roman" w:hAnsi="Times New Roman" w:cs="Times New Roman"/>
          <w:sz w:val="28"/>
          <w:szCs w:val="28"/>
        </w:rPr>
      </w:pP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От ____________________________________________________________________________________,</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_____________________________________________________________________________________</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(Юридический адрес, реквизиты юридического лица)</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_____________________________________________________________________________________</w:t>
      </w:r>
    </w:p>
    <w:p w:rsidR="00B449D7" w:rsidRPr="00B449D7" w:rsidRDefault="00B449D7" w:rsidP="00B449D7">
      <w:pPr>
        <w:widowControl w:val="0"/>
        <w:jc w:val="center"/>
        <w:rPr>
          <w:rFonts w:ascii="Times New Roman" w:hAnsi="Times New Roman" w:cs="Times New Roman"/>
          <w:sz w:val="28"/>
          <w:szCs w:val="28"/>
        </w:rPr>
      </w:pPr>
      <w:r w:rsidRPr="00B449D7">
        <w:rPr>
          <w:rFonts w:ascii="Times New Roman" w:hAnsi="Times New Roman" w:cs="Times New Roman"/>
          <w:sz w:val="28"/>
          <w:szCs w:val="28"/>
        </w:rPr>
        <w:t>Адрес проживания, паспорт (серия, номер, кем и когда выдан) – для физического лица</w:t>
      </w: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именуемый далее Претендент,</w:t>
      </w: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 xml:space="preserve">в лице ____________________________________________________________________________, </w:t>
      </w:r>
    </w:p>
    <w:p w:rsidR="00B449D7" w:rsidRPr="00B449D7" w:rsidRDefault="00B449D7" w:rsidP="00B449D7">
      <w:pPr>
        <w:widowControl w:val="0"/>
        <w:ind w:left="4248" w:firstLine="708"/>
        <w:jc w:val="both"/>
        <w:rPr>
          <w:rFonts w:ascii="Times New Roman" w:hAnsi="Times New Roman" w:cs="Times New Roman"/>
          <w:sz w:val="28"/>
          <w:szCs w:val="28"/>
        </w:rPr>
      </w:pPr>
      <w:r w:rsidRPr="00B449D7">
        <w:rPr>
          <w:rFonts w:ascii="Times New Roman" w:hAnsi="Times New Roman" w:cs="Times New Roman"/>
          <w:sz w:val="28"/>
          <w:szCs w:val="28"/>
        </w:rPr>
        <w:t>(фамилия, имя, отчество, должность)</w:t>
      </w: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 xml:space="preserve">действующего на основании __________________________________________________________, </w:t>
      </w:r>
    </w:p>
    <w:p w:rsidR="00B449D7" w:rsidRPr="00B449D7" w:rsidRDefault="00B449D7" w:rsidP="00B449D7">
      <w:pPr>
        <w:widowControl w:val="0"/>
        <w:jc w:val="both"/>
        <w:rPr>
          <w:rFonts w:ascii="Times New Roman" w:hAnsi="Times New Roman" w:cs="Times New Roman"/>
          <w:sz w:val="28"/>
          <w:szCs w:val="28"/>
        </w:rPr>
      </w:pPr>
    </w:p>
    <w:p w:rsidR="00B449D7" w:rsidRPr="00B449D7" w:rsidRDefault="00B449D7" w:rsidP="00B449D7">
      <w:pPr>
        <w:widowControl w:val="0"/>
        <w:tabs>
          <w:tab w:val="left" w:pos="5580"/>
        </w:tabs>
        <w:jc w:val="both"/>
        <w:rPr>
          <w:rFonts w:ascii="Times New Roman" w:hAnsi="Times New Roman" w:cs="Times New Roman"/>
          <w:sz w:val="28"/>
          <w:szCs w:val="28"/>
        </w:rPr>
      </w:pPr>
      <w:r w:rsidRPr="00B449D7">
        <w:rPr>
          <w:rFonts w:ascii="Times New Roman" w:hAnsi="Times New Roman" w:cs="Times New Roman"/>
          <w:sz w:val="28"/>
          <w:szCs w:val="28"/>
        </w:rPr>
        <w:t xml:space="preserve">принимая решение об участии в аукционе на право заключения договора аренды находящегося в государственной собственности земельного участка с кадастровым номером 37:15:031003:308, площадью 4082 кв.м., с разрешенным использованием «размещение малоэтажного многоквартирного </w:t>
      </w:r>
      <w:r w:rsidRPr="00B449D7">
        <w:rPr>
          <w:rFonts w:ascii="Times New Roman" w:hAnsi="Times New Roman" w:cs="Times New Roman"/>
          <w:sz w:val="28"/>
          <w:szCs w:val="28"/>
        </w:rPr>
        <w:lastRenderedPageBreak/>
        <w:t>жилого дома», расположенного на землях категории «Земли населенных пунктов», по адресу: Ивановская область, Родниковский район, д. Куделино, ул. Молодежная, д.12, обязуюсь:</w:t>
      </w:r>
    </w:p>
    <w:p w:rsidR="00B449D7" w:rsidRPr="00B449D7" w:rsidRDefault="00B449D7" w:rsidP="00B449D7">
      <w:pPr>
        <w:widowControl w:val="0"/>
        <w:jc w:val="both"/>
        <w:rPr>
          <w:rFonts w:ascii="Times New Roman" w:hAnsi="Times New Roman" w:cs="Times New Roman"/>
          <w:sz w:val="28"/>
          <w:szCs w:val="28"/>
        </w:rPr>
      </w:pP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 xml:space="preserve">Адрес и банковские реквизиты Претендента: </w:t>
      </w:r>
    </w:p>
    <w:p w:rsidR="00B449D7" w:rsidRPr="00B449D7" w:rsidRDefault="00B449D7" w:rsidP="00B449D7">
      <w:pPr>
        <w:widowControl w:val="0"/>
        <w:jc w:val="both"/>
        <w:rPr>
          <w:rFonts w:ascii="Times New Roman" w:hAnsi="Times New Roman" w:cs="Times New Roman"/>
          <w:sz w:val="28"/>
          <w:szCs w:val="28"/>
        </w:rPr>
      </w:pPr>
      <w:r w:rsidRPr="00B449D7">
        <w:rPr>
          <w:rFonts w:ascii="Times New Roman" w:hAnsi="Times New Roman" w:cs="Times New Roman"/>
          <w:sz w:val="28"/>
          <w:szCs w:val="28"/>
        </w:rPr>
        <w:t>___________________________________________________</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Подпись Претендента (его полномочного представителя)</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___________________________________________________</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М.П. «____» ___________ 201__</w:t>
      </w:r>
    </w:p>
    <w:p w:rsidR="00B449D7" w:rsidRPr="00B449D7" w:rsidRDefault="00B449D7" w:rsidP="00B449D7">
      <w:pPr>
        <w:widowControl w:val="0"/>
        <w:rPr>
          <w:rFonts w:ascii="Times New Roman" w:hAnsi="Times New Roman" w:cs="Times New Roman"/>
          <w:sz w:val="28"/>
          <w:szCs w:val="28"/>
        </w:rPr>
      </w:pP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Заявка принята Продавцом:</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час. ____ мин.____ « ____»___________ 201__ за № _______</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Подпись уполномоченного лица Продавца</w:t>
      </w:r>
    </w:p>
    <w:p w:rsidR="00B449D7" w:rsidRPr="00B449D7" w:rsidRDefault="00B449D7" w:rsidP="00B449D7">
      <w:pPr>
        <w:widowControl w:val="0"/>
        <w:rPr>
          <w:rFonts w:ascii="Times New Roman" w:hAnsi="Times New Roman" w:cs="Times New Roman"/>
          <w:sz w:val="28"/>
          <w:szCs w:val="28"/>
        </w:rPr>
      </w:pPr>
      <w:r w:rsidRPr="00B449D7">
        <w:rPr>
          <w:rFonts w:ascii="Times New Roman" w:hAnsi="Times New Roman" w:cs="Times New Roman"/>
          <w:sz w:val="28"/>
          <w:szCs w:val="28"/>
        </w:rPr>
        <w:t>______________________________________</w:t>
      </w:r>
    </w:p>
    <w:p w:rsidR="00B449D7" w:rsidRPr="00B449D7" w:rsidRDefault="00B449D7" w:rsidP="00B449D7">
      <w:pPr>
        <w:widowControl w:val="0"/>
        <w:jc w:val="right"/>
        <w:rPr>
          <w:rFonts w:ascii="Times New Roman" w:hAnsi="Times New Roman" w:cs="Times New Roman"/>
          <w:sz w:val="28"/>
          <w:szCs w:val="28"/>
        </w:rPr>
      </w:pPr>
    </w:p>
    <w:p w:rsidR="00B449D7" w:rsidRPr="00B449D7" w:rsidRDefault="00B449D7" w:rsidP="00B449D7">
      <w:pPr>
        <w:widowControl w:val="0"/>
        <w:jc w:val="right"/>
        <w:rPr>
          <w:rFonts w:ascii="Times New Roman" w:hAnsi="Times New Roman" w:cs="Times New Roman"/>
          <w:sz w:val="28"/>
          <w:szCs w:val="28"/>
        </w:rPr>
      </w:pPr>
    </w:p>
    <w:p w:rsidR="00B449D7" w:rsidRPr="00B449D7" w:rsidRDefault="00B449D7" w:rsidP="00B449D7">
      <w:pPr>
        <w:widowControl w:val="0"/>
        <w:jc w:val="right"/>
        <w:rPr>
          <w:rFonts w:ascii="Times New Roman" w:hAnsi="Times New Roman" w:cs="Times New Roman"/>
          <w:sz w:val="28"/>
          <w:szCs w:val="28"/>
        </w:rPr>
      </w:pPr>
      <w:r w:rsidRPr="00B449D7">
        <w:rPr>
          <w:rFonts w:ascii="Times New Roman" w:hAnsi="Times New Roman" w:cs="Times New Roman"/>
          <w:sz w:val="28"/>
          <w:szCs w:val="28"/>
        </w:rPr>
        <w:br w:type="page"/>
      </w:r>
      <w:r w:rsidRPr="00B449D7">
        <w:rPr>
          <w:rFonts w:ascii="Times New Roman" w:hAnsi="Times New Roman" w:cs="Times New Roman"/>
          <w:sz w:val="28"/>
          <w:szCs w:val="28"/>
        </w:rPr>
        <w:lastRenderedPageBreak/>
        <w:t>Форма № 2</w:t>
      </w:r>
    </w:p>
    <w:p w:rsidR="00B449D7" w:rsidRPr="00B449D7" w:rsidRDefault="00B449D7" w:rsidP="00B449D7">
      <w:pPr>
        <w:pStyle w:val="af7"/>
        <w:rPr>
          <w:b w:val="0"/>
          <w:szCs w:val="28"/>
        </w:rPr>
      </w:pPr>
      <w:r w:rsidRPr="00B449D7">
        <w:rPr>
          <w:b w:val="0"/>
          <w:szCs w:val="28"/>
        </w:rPr>
        <w:t xml:space="preserve">ДОГОВОР                          </w:t>
      </w:r>
    </w:p>
    <w:p w:rsidR="00B449D7" w:rsidRPr="00B449D7" w:rsidRDefault="00B449D7" w:rsidP="00B449D7">
      <w:pPr>
        <w:jc w:val="center"/>
        <w:rPr>
          <w:rFonts w:ascii="Times New Roman" w:hAnsi="Times New Roman" w:cs="Times New Roman"/>
          <w:bCs/>
          <w:sz w:val="28"/>
          <w:szCs w:val="28"/>
        </w:rPr>
      </w:pPr>
      <w:r w:rsidRPr="00B449D7">
        <w:rPr>
          <w:rFonts w:ascii="Times New Roman" w:hAnsi="Times New Roman" w:cs="Times New Roman"/>
          <w:bCs/>
          <w:sz w:val="28"/>
          <w:szCs w:val="28"/>
        </w:rPr>
        <w:t xml:space="preserve">аренды  земельного участка </w:t>
      </w:r>
    </w:p>
    <w:p w:rsidR="00B449D7" w:rsidRPr="00B449D7" w:rsidRDefault="00B449D7" w:rsidP="00B449D7">
      <w:pPr>
        <w:rPr>
          <w:rFonts w:ascii="Times New Roman" w:hAnsi="Times New Roman" w:cs="Times New Roman"/>
          <w:bCs/>
          <w:sz w:val="28"/>
          <w:szCs w:val="28"/>
        </w:rPr>
      </w:pPr>
      <w:r w:rsidRPr="00B449D7">
        <w:rPr>
          <w:rFonts w:ascii="Times New Roman" w:hAnsi="Times New Roman" w:cs="Times New Roman"/>
          <w:bCs/>
          <w:sz w:val="28"/>
          <w:szCs w:val="28"/>
        </w:rPr>
        <w:t>г. Родники</w:t>
      </w:r>
    </w:p>
    <w:p w:rsidR="00B449D7" w:rsidRPr="00B449D7" w:rsidRDefault="00B449D7" w:rsidP="00B449D7">
      <w:pPr>
        <w:rPr>
          <w:rFonts w:ascii="Times New Roman" w:hAnsi="Times New Roman" w:cs="Times New Roman"/>
          <w:bCs/>
          <w:sz w:val="28"/>
          <w:szCs w:val="28"/>
        </w:rPr>
      </w:pPr>
      <w:r w:rsidRPr="00B449D7">
        <w:rPr>
          <w:rFonts w:ascii="Times New Roman" w:hAnsi="Times New Roman" w:cs="Times New Roman"/>
          <w:bCs/>
          <w:sz w:val="28"/>
          <w:szCs w:val="28"/>
        </w:rPr>
        <w:t>Ивановской области</w:t>
      </w:r>
      <w:r w:rsidRPr="00B449D7">
        <w:rPr>
          <w:rFonts w:ascii="Times New Roman" w:hAnsi="Times New Roman" w:cs="Times New Roman"/>
          <w:bCs/>
          <w:sz w:val="28"/>
          <w:szCs w:val="28"/>
        </w:rPr>
        <w:tab/>
      </w:r>
      <w:r w:rsidRPr="00B449D7">
        <w:rPr>
          <w:rFonts w:ascii="Times New Roman" w:hAnsi="Times New Roman" w:cs="Times New Roman"/>
          <w:bCs/>
          <w:sz w:val="28"/>
          <w:szCs w:val="28"/>
        </w:rPr>
        <w:tab/>
      </w:r>
      <w:r w:rsidRPr="00B449D7">
        <w:rPr>
          <w:rFonts w:ascii="Times New Roman" w:hAnsi="Times New Roman" w:cs="Times New Roman"/>
          <w:bCs/>
          <w:sz w:val="28"/>
          <w:szCs w:val="28"/>
        </w:rPr>
        <w:tab/>
      </w:r>
      <w:r w:rsidRPr="00B449D7">
        <w:rPr>
          <w:rFonts w:ascii="Times New Roman" w:hAnsi="Times New Roman" w:cs="Times New Roman"/>
          <w:bCs/>
          <w:sz w:val="28"/>
          <w:szCs w:val="28"/>
        </w:rPr>
        <w:tab/>
      </w:r>
      <w:r w:rsidRPr="00B449D7">
        <w:rPr>
          <w:rFonts w:ascii="Times New Roman" w:hAnsi="Times New Roman" w:cs="Times New Roman"/>
          <w:bCs/>
          <w:sz w:val="28"/>
          <w:szCs w:val="28"/>
        </w:rPr>
        <w:tab/>
      </w:r>
      <w:r w:rsidRPr="00B449D7">
        <w:rPr>
          <w:rFonts w:ascii="Times New Roman" w:hAnsi="Times New Roman" w:cs="Times New Roman"/>
          <w:bCs/>
          <w:sz w:val="28"/>
          <w:szCs w:val="28"/>
        </w:rPr>
        <w:tab/>
        <w:t xml:space="preserve">                     от   ______________</w:t>
      </w:r>
    </w:p>
    <w:p w:rsidR="00B449D7" w:rsidRPr="00B449D7" w:rsidRDefault="00B449D7" w:rsidP="00B449D7">
      <w:pPr>
        <w:rPr>
          <w:rFonts w:ascii="Times New Roman" w:hAnsi="Times New Roman" w:cs="Times New Roman"/>
          <w:bCs/>
          <w:sz w:val="28"/>
          <w:szCs w:val="28"/>
        </w:rPr>
      </w:pPr>
    </w:p>
    <w:p w:rsidR="00B449D7" w:rsidRPr="00B449D7" w:rsidRDefault="00B449D7" w:rsidP="00B449D7">
      <w:pPr>
        <w:jc w:val="both"/>
        <w:rPr>
          <w:rFonts w:ascii="Times New Roman" w:hAnsi="Times New Roman" w:cs="Times New Roman"/>
          <w:bCs/>
          <w:i/>
          <w:iCs/>
          <w:sz w:val="28"/>
          <w:szCs w:val="28"/>
        </w:rPr>
      </w:pPr>
      <w:r w:rsidRPr="00B449D7">
        <w:rPr>
          <w:rFonts w:ascii="Times New Roman" w:hAnsi="Times New Roman" w:cs="Times New Roman"/>
          <w:bCs/>
          <w:sz w:val="28"/>
          <w:szCs w:val="28"/>
        </w:rPr>
        <w:tab/>
      </w:r>
      <w:r w:rsidRPr="00B449D7">
        <w:rPr>
          <w:rFonts w:ascii="Times New Roman" w:hAnsi="Times New Roman" w:cs="Times New Roman"/>
          <w:sz w:val="28"/>
          <w:szCs w:val="28"/>
        </w:rPr>
        <w:t>На основании</w:t>
      </w:r>
      <w:r w:rsidRPr="00B449D7">
        <w:rPr>
          <w:rFonts w:ascii="Times New Roman" w:hAnsi="Times New Roman" w:cs="Times New Roman"/>
          <w:bCs/>
          <w:i/>
          <w:iCs/>
          <w:sz w:val="28"/>
          <w:szCs w:val="28"/>
        </w:rPr>
        <w:t xml:space="preserve"> </w:t>
      </w:r>
      <w:r w:rsidRPr="00B449D7">
        <w:rPr>
          <w:rFonts w:ascii="Times New Roman" w:hAnsi="Times New Roman" w:cs="Times New Roman"/>
          <w:color w:val="000000"/>
          <w:sz w:val="28"/>
          <w:szCs w:val="28"/>
        </w:rPr>
        <w:t xml:space="preserve">протокола </w:t>
      </w:r>
      <w:r w:rsidRPr="00B449D7">
        <w:rPr>
          <w:rFonts w:ascii="Times New Roman" w:hAnsi="Times New Roman" w:cs="Times New Roman"/>
          <w:sz w:val="28"/>
          <w:szCs w:val="28"/>
        </w:rPr>
        <w:t>о подведении итогов аукциона от ______________</w:t>
      </w:r>
    </w:p>
    <w:p w:rsidR="00B449D7" w:rsidRPr="00B449D7" w:rsidRDefault="00B449D7" w:rsidP="00B449D7">
      <w:pPr>
        <w:pStyle w:val="33"/>
        <w:ind w:firstLine="708"/>
        <w:jc w:val="both"/>
        <w:rPr>
          <w:sz w:val="28"/>
          <w:szCs w:val="28"/>
        </w:rPr>
      </w:pPr>
      <w:r w:rsidRPr="00B449D7">
        <w:rPr>
          <w:sz w:val="28"/>
          <w:szCs w:val="28"/>
        </w:rPr>
        <w:t xml:space="preserve">Муниципальное образование «Родниковский муниципальный район»,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Управлением Министерства юстиции Российской Федерации  по Центральному федеральному округу 17.06.2010, регистрационный номер </w:t>
      </w:r>
      <w:r w:rsidRPr="00B449D7">
        <w:rPr>
          <w:sz w:val="28"/>
          <w:szCs w:val="28"/>
          <w:lang w:val="en-US"/>
        </w:rPr>
        <w:t>RU</w:t>
      </w:r>
      <w:r w:rsidRPr="00B449D7">
        <w:rPr>
          <w:sz w:val="28"/>
          <w:szCs w:val="28"/>
        </w:rPr>
        <w:t>375210002010001,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449D7">
        <w:rPr>
          <w:bCs/>
          <w:iCs/>
          <w:sz w:val="28"/>
          <w:szCs w:val="28"/>
        </w:rPr>
        <w:t xml:space="preserve"> Беляниной Ларисы Владимировны</w:t>
      </w:r>
      <w:r w:rsidRPr="00B449D7">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B449D7">
        <w:rPr>
          <w:bCs/>
          <w:i/>
          <w:iCs/>
          <w:sz w:val="28"/>
          <w:szCs w:val="28"/>
        </w:rPr>
        <w:t xml:space="preserve">_________________________, </w:t>
      </w:r>
      <w:r w:rsidRPr="00B449D7">
        <w:rPr>
          <w:sz w:val="28"/>
          <w:szCs w:val="28"/>
        </w:rPr>
        <w:t>проживающий(ая)</w:t>
      </w:r>
      <w:r w:rsidRPr="00B449D7">
        <w:rPr>
          <w:bCs/>
          <w:i/>
          <w:iCs/>
          <w:sz w:val="28"/>
          <w:szCs w:val="28"/>
        </w:rPr>
        <w:t xml:space="preserve"> </w:t>
      </w:r>
      <w:r w:rsidRPr="00B449D7">
        <w:rPr>
          <w:sz w:val="28"/>
          <w:szCs w:val="28"/>
        </w:rPr>
        <w:t>по адресу:</w:t>
      </w:r>
      <w:r w:rsidRPr="00B449D7">
        <w:rPr>
          <w:bCs/>
          <w:i/>
          <w:iCs/>
          <w:sz w:val="28"/>
          <w:szCs w:val="28"/>
        </w:rPr>
        <w:t xml:space="preserve"> ___________________,</w:t>
      </w:r>
      <w:r w:rsidRPr="00B449D7">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B449D7" w:rsidRPr="00B449D7" w:rsidRDefault="00B449D7" w:rsidP="00B449D7">
      <w:pPr>
        <w:pStyle w:val="ConsNonformat0"/>
        <w:widowControl/>
        <w:numPr>
          <w:ilvl w:val="0"/>
          <w:numId w:val="25"/>
        </w:numPr>
        <w:ind w:right="0"/>
        <w:jc w:val="center"/>
        <w:rPr>
          <w:rFonts w:ascii="Times New Roman" w:hAnsi="Times New Roman" w:cs="Times New Roman"/>
          <w:bCs/>
        </w:rPr>
      </w:pPr>
      <w:r w:rsidRPr="00B449D7">
        <w:rPr>
          <w:rFonts w:ascii="Times New Roman" w:hAnsi="Times New Roman" w:cs="Times New Roman"/>
          <w:bCs/>
        </w:rPr>
        <w:t>Предмет Договора</w:t>
      </w:r>
    </w:p>
    <w:p w:rsidR="00B449D7" w:rsidRPr="00B449D7" w:rsidRDefault="00B449D7" w:rsidP="00B449D7">
      <w:pPr>
        <w:pStyle w:val="ConsNonformat0"/>
        <w:widowControl/>
        <w:ind w:right="0"/>
        <w:jc w:val="both"/>
        <w:rPr>
          <w:rFonts w:ascii="Times New Roman" w:hAnsi="Times New Roman" w:cs="Times New Roman"/>
          <w:bCs/>
          <w:iCs/>
        </w:rPr>
      </w:pPr>
      <w:r w:rsidRPr="00B449D7">
        <w:rPr>
          <w:rFonts w:ascii="Times New Roman" w:hAnsi="Times New Roman" w:cs="Times New Roman"/>
        </w:rPr>
        <w:t xml:space="preserve">    1.1.  Арендодатель  предоставляет,  а  Арендатор   принимает в аренду земельный участок из земель категории </w:t>
      </w:r>
      <w:r w:rsidRPr="00B449D7">
        <w:rPr>
          <w:rFonts w:ascii="Times New Roman" w:hAnsi="Times New Roman" w:cs="Times New Roman"/>
          <w:bCs/>
          <w:iCs/>
        </w:rPr>
        <w:t xml:space="preserve">«Земли населенных пунктов»,   </w:t>
      </w:r>
    </w:p>
    <w:p w:rsidR="00B449D7" w:rsidRPr="00B449D7" w:rsidRDefault="00B449D7" w:rsidP="00B449D7">
      <w:pPr>
        <w:pStyle w:val="ConsNonformat0"/>
        <w:widowControl/>
        <w:ind w:right="0"/>
        <w:jc w:val="both"/>
        <w:rPr>
          <w:rFonts w:ascii="Times New Roman" w:hAnsi="Times New Roman" w:cs="Times New Roman"/>
          <w:bCs/>
        </w:rPr>
      </w:pPr>
      <w:r w:rsidRPr="00B449D7">
        <w:rPr>
          <w:rFonts w:ascii="Times New Roman" w:hAnsi="Times New Roman" w:cs="Times New Roman"/>
        </w:rPr>
        <w:t xml:space="preserve">с кадастровым номером </w:t>
      </w:r>
      <w:r w:rsidRPr="00B449D7">
        <w:rPr>
          <w:rFonts w:ascii="Times New Roman" w:hAnsi="Times New Roman" w:cs="Times New Roman"/>
          <w:bCs/>
          <w:iCs/>
        </w:rPr>
        <w:t>37:15:031003:308</w:t>
      </w:r>
      <w:r w:rsidRPr="00B449D7">
        <w:rPr>
          <w:rFonts w:ascii="Times New Roman" w:hAnsi="Times New Roman" w:cs="Times New Roman"/>
          <w:bCs/>
        </w:rPr>
        <w:t>,</w:t>
      </w:r>
    </w:p>
    <w:p w:rsidR="00B449D7" w:rsidRPr="00B449D7" w:rsidRDefault="00B449D7" w:rsidP="00B449D7">
      <w:pPr>
        <w:autoSpaceDE w:val="0"/>
        <w:autoSpaceDN w:val="0"/>
        <w:adjustRightInd w:val="0"/>
        <w:jc w:val="both"/>
        <w:rPr>
          <w:rFonts w:ascii="Times New Roman" w:hAnsi="Times New Roman" w:cs="Times New Roman"/>
          <w:bCs/>
          <w:iCs/>
          <w:sz w:val="28"/>
          <w:szCs w:val="28"/>
        </w:rPr>
      </w:pPr>
      <w:r w:rsidRPr="00B449D7">
        <w:rPr>
          <w:rFonts w:ascii="Times New Roman" w:hAnsi="Times New Roman" w:cs="Times New Roman"/>
          <w:sz w:val="28"/>
          <w:szCs w:val="28"/>
        </w:rPr>
        <w:t>площадью 4082 кв.м.</w:t>
      </w:r>
    </w:p>
    <w:p w:rsidR="00B449D7" w:rsidRPr="00B449D7" w:rsidRDefault="00B449D7" w:rsidP="00B449D7">
      <w:pPr>
        <w:autoSpaceDE w:val="0"/>
        <w:autoSpaceDN w:val="0"/>
        <w:adjustRightInd w:val="0"/>
        <w:jc w:val="both"/>
        <w:rPr>
          <w:rFonts w:ascii="Times New Roman" w:hAnsi="Times New Roman" w:cs="Times New Roman"/>
          <w:bCs/>
          <w:iCs/>
          <w:sz w:val="28"/>
          <w:szCs w:val="28"/>
        </w:rPr>
      </w:pPr>
      <w:r w:rsidRPr="00B449D7">
        <w:rPr>
          <w:rFonts w:ascii="Times New Roman" w:hAnsi="Times New Roman" w:cs="Times New Roman"/>
          <w:bCs/>
          <w:iCs/>
          <w:sz w:val="28"/>
          <w:szCs w:val="28"/>
        </w:rPr>
        <w:t>с разрешенным использованием «размещение малоэтажного многоквартирного жилого дома»</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по адресу:  Ивановская область, Родниковский район, д. Куделино, ул. Молодежная, д.12 (далее - Участок),</w:t>
      </w:r>
    </w:p>
    <w:p w:rsidR="00B449D7" w:rsidRPr="00B449D7" w:rsidRDefault="00B449D7" w:rsidP="00B449D7">
      <w:pPr>
        <w:pStyle w:val="ConsNonformat0"/>
        <w:widowControl/>
        <w:ind w:right="0"/>
        <w:jc w:val="both"/>
        <w:rPr>
          <w:rFonts w:ascii="Times New Roman" w:hAnsi="Times New Roman" w:cs="Times New Roman"/>
        </w:rPr>
      </w:pPr>
      <w:r w:rsidRPr="00B449D7">
        <w:rPr>
          <w:rFonts w:ascii="Times New Roman" w:hAnsi="Times New Roman" w:cs="Times New Roman"/>
        </w:rPr>
        <w:lastRenderedPageBreak/>
        <w:t>в границах, сведения о которых содержатся в ЕГРН.</w:t>
      </w:r>
    </w:p>
    <w:p w:rsidR="00B449D7" w:rsidRPr="00B449D7" w:rsidRDefault="00B449D7" w:rsidP="00B449D7">
      <w:pPr>
        <w:pStyle w:val="ConsNonformat0"/>
        <w:widowControl/>
        <w:ind w:right="0"/>
        <w:jc w:val="both"/>
        <w:rPr>
          <w:rFonts w:ascii="Times New Roman" w:hAnsi="Times New Roman" w:cs="Times New Roman"/>
          <w:bCs/>
          <w:i/>
          <w:iCs/>
        </w:rPr>
      </w:pPr>
      <w:r w:rsidRPr="00B449D7">
        <w:rPr>
          <w:rFonts w:ascii="Times New Roman" w:hAnsi="Times New Roman" w:cs="Times New Roman"/>
        </w:rPr>
        <w:t xml:space="preserve">    1.2. На Участке имеются:  на Участке отсутствуют строения, сооружения, иные объекты капитального строительства</w:t>
      </w:r>
      <w:r w:rsidRPr="00B449D7">
        <w:rPr>
          <w:rFonts w:ascii="Times New Roman" w:hAnsi="Times New Roman" w:cs="Times New Roman"/>
          <w:bCs/>
          <w:i/>
          <w:iCs/>
        </w:rPr>
        <w:t>.</w:t>
      </w:r>
    </w:p>
    <w:p w:rsidR="00B449D7" w:rsidRPr="00B449D7" w:rsidRDefault="00B449D7" w:rsidP="00B449D7">
      <w:pPr>
        <w:pStyle w:val="ConsNonformat0"/>
        <w:widowControl/>
        <w:ind w:right="0"/>
        <w:jc w:val="center"/>
        <w:rPr>
          <w:rFonts w:ascii="Times New Roman" w:hAnsi="Times New Roman" w:cs="Times New Roman"/>
          <w:bCs/>
        </w:rPr>
      </w:pPr>
      <w:r w:rsidRPr="00B449D7">
        <w:rPr>
          <w:rFonts w:ascii="Times New Roman" w:hAnsi="Times New Roman" w:cs="Times New Roman"/>
          <w:bCs/>
        </w:rPr>
        <w:t>2. Срок Договора</w:t>
      </w:r>
    </w:p>
    <w:p w:rsidR="00B449D7" w:rsidRPr="00B449D7" w:rsidRDefault="00B449D7" w:rsidP="00B449D7">
      <w:pPr>
        <w:pStyle w:val="ConsNonformat0"/>
        <w:widowControl/>
        <w:ind w:right="0"/>
        <w:jc w:val="both"/>
        <w:rPr>
          <w:rFonts w:ascii="Times New Roman" w:hAnsi="Times New Roman" w:cs="Times New Roman"/>
          <w:bCs/>
          <w:i/>
          <w:iCs/>
        </w:rPr>
      </w:pPr>
      <w:r w:rsidRPr="00B449D7">
        <w:rPr>
          <w:rFonts w:ascii="Times New Roman" w:hAnsi="Times New Roman" w:cs="Times New Roman"/>
        </w:rPr>
        <w:t xml:space="preserve">    2.1. Срок аренды Участка устанавливается  </w:t>
      </w:r>
      <w:r w:rsidRPr="00B449D7">
        <w:rPr>
          <w:rFonts w:ascii="Times New Roman" w:hAnsi="Times New Roman" w:cs="Times New Roman"/>
          <w:bCs/>
          <w:i/>
          <w:iCs/>
        </w:rPr>
        <w:t>с__________  на 10 (десять) лет.</w:t>
      </w:r>
    </w:p>
    <w:p w:rsidR="00B449D7" w:rsidRPr="00B449D7" w:rsidRDefault="00B449D7" w:rsidP="00B449D7">
      <w:pPr>
        <w:autoSpaceDE w:val="0"/>
        <w:autoSpaceDN w:val="0"/>
        <w:adjustRightInd w:val="0"/>
        <w:jc w:val="both"/>
        <w:rPr>
          <w:rFonts w:ascii="Times New Roman" w:hAnsi="Times New Roman" w:cs="Times New Roman"/>
          <w:bCs/>
          <w:iCs/>
          <w:sz w:val="28"/>
          <w:szCs w:val="28"/>
        </w:rPr>
      </w:pPr>
      <w:r w:rsidRPr="00B449D7">
        <w:rPr>
          <w:rFonts w:ascii="Times New Roman" w:hAnsi="Times New Roman" w:cs="Times New Roman"/>
          <w:sz w:val="28"/>
          <w:szCs w:val="28"/>
        </w:rPr>
        <w:t xml:space="preserve">    2.2. Правоотношения по настоящему договору возникают с момента его подписания Сторонами.</w:t>
      </w:r>
    </w:p>
    <w:p w:rsidR="00B449D7" w:rsidRPr="00B449D7" w:rsidRDefault="00B449D7" w:rsidP="00B449D7">
      <w:pPr>
        <w:autoSpaceDE w:val="0"/>
        <w:autoSpaceDN w:val="0"/>
        <w:adjustRightInd w:val="0"/>
        <w:jc w:val="both"/>
        <w:rPr>
          <w:rFonts w:ascii="Times New Roman" w:hAnsi="Times New Roman" w:cs="Times New Roman"/>
          <w:bCs/>
          <w:i/>
          <w:iCs/>
          <w:sz w:val="28"/>
          <w:szCs w:val="28"/>
        </w:rPr>
      </w:pPr>
      <w:r w:rsidRPr="00B449D7">
        <w:rPr>
          <w:rFonts w:ascii="Times New Roman" w:hAnsi="Times New Roman" w:cs="Times New Roman"/>
          <w:sz w:val="28"/>
          <w:szCs w:val="28"/>
        </w:rPr>
        <w:t xml:space="preserve">    2.3.</w:t>
      </w:r>
      <w:r w:rsidRPr="00B449D7">
        <w:rPr>
          <w:rFonts w:ascii="Times New Roman" w:hAnsi="Times New Roman" w:cs="Times New Roman"/>
          <w:i/>
          <w:sz w:val="28"/>
          <w:szCs w:val="28"/>
        </w:rPr>
        <w:t xml:space="preserve"> </w:t>
      </w:r>
      <w:r w:rsidRPr="00B449D7">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B449D7">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B449D7">
        <w:rPr>
          <w:rFonts w:ascii="Times New Roman" w:hAnsi="Times New Roman" w:cs="Times New Roman"/>
          <w:i/>
          <w:sz w:val="28"/>
          <w:szCs w:val="28"/>
        </w:rPr>
        <w:t xml:space="preserve">  </w:t>
      </w:r>
      <w:r w:rsidRPr="00B449D7">
        <w:rPr>
          <w:rFonts w:ascii="Times New Roman" w:hAnsi="Times New Roman" w:cs="Times New Roman"/>
          <w:bCs/>
          <w:i/>
          <w:iCs/>
          <w:sz w:val="28"/>
          <w:szCs w:val="28"/>
        </w:rPr>
        <w:t xml:space="preserve"> </w:t>
      </w:r>
    </w:p>
    <w:p w:rsidR="00B449D7" w:rsidRPr="00B449D7" w:rsidRDefault="00B449D7" w:rsidP="00B449D7">
      <w:pPr>
        <w:pStyle w:val="ConsNonformat0"/>
        <w:widowControl/>
        <w:ind w:right="0"/>
        <w:jc w:val="center"/>
        <w:rPr>
          <w:rFonts w:ascii="Times New Roman" w:hAnsi="Times New Roman" w:cs="Times New Roman"/>
          <w:bCs/>
        </w:rPr>
      </w:pPr>
      <w:r w:rsidRPr="00B449D7">
        <w:rPr>
          <w:rFonts w:ascii="Times New Roman" w:hAnsi="Times New Roman" w:cs="Times New Roman"/>
          <w:bCs/>
        </w:rPr>
        <w:t>3. Размер и условия внесения арендной платы</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B449D7" w:rsidRPr="00B449D7" w:rsidRDefault="00B449D7" w:rsidP="00B449D7">
      <w:pPr>
        <w:autoSpaceDE w:val="0"/>
        <w:autoSpaceDN w:val="0"/>
        <w:adjustRightInd w:val="0"/>
        <w:jc w:val="both"/>
        <w:rPr>
          <w:rFonts w:ascii="Times New Roman" w:hAnsi="Times New Roman" w:cs="Times New Roman"/>
          <w:bCs/>
          <w:iCs/>
          <w:sz w:val="28"/>
          <w:szCs w:val="28"/>
        </w:rPr>
      </w:pPr>
      <w:r w:rsidRPr="00B449D7">
        <w:rPr>
          <w:rFonts w:ascii="Times New Roman" w:hAnsi="Times New Roman" w:cs="Times New Roman"/>
          <w:sz w:val="28"/>
          <w:szCs w:val="28"/>
        </w:rPr>
        <w:t xml:space="preserve">      3.2. В последующие годы </w:t>
      </w:r>
      <w:r w:rsidRPr="00B449D7">
        <w:rPr>
          <w:rFonts w:ascii="Times New Roman" w:hAnsi="Times New Roman" w:cs="Times New Roman"/>
          <w:bCs/>
          <w:iCs/>
          <w:sz w:val="28"/>
          <w:szCs w:val="28"/>
        </w:rPr>
        <w:t xml:space="preserve">Арендная плата вносится Арендатором как для </w:t>
      </w:r>
      <w:r w:rsidRPr="00B449D7">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B449D7">
        <w:rPr>
          <w:rFonts w:ascii="Times New Roman" w:hAnsi="Times New Roman" w:cs="Times New Roman"/>
          <w:bCs/>
          <w:iCs/>
          <w:sz w:val="28"/>
          <w:szCs w:val="28"/>
        </w:rPr>
        <w:t xml:space="preserve"> -  один раз в квартал равными долями в размере одной четвертой годовой суммы арендной платы до 25 марта, 25 июня, 25 сентября, 25 декабря</w:t>
      </w:r>
      <w:r w:rsidRPr="00B449D7">
        <w:rPr>
          <w:rFonts w:ascii="Times New Roman" w:hAnsi="Times New Roman" w:cs="Times New Roman"/>
          <w:bCs/>
          <w:i/>
          <w:iCs/>
          <w:sz w:val="28"/>
          <w:szCs w:val="28"/>
        </w:rPr>
        <w:t xml:space="preserve">  </w:t>
      </w:r>
      <w:r w:rsidRPr="00B449D7">
        <w:rPr>
          <w:rFonts w:ascii="Times New Roman" w:hAnsi="Times New Roman" w:cs="Times New Roman"/>
          <w:sz w:val="28"/>
          <w:szCs w:val="28"/>
        </w:rPr>
        <w:t xml:space="preserve">путем перечисления указанной в п.3.1.суммы на счет  </w:t>
      </w:r>
      <w:r w:rsidRPr="00B449D7">
        <w:rPr>
          <w:rFonts w:ascii="Times New Roman" w:hAnsi="Times New Roman" w:cs="Times New Roman"/>
          <w:i/>
          <w:iCs/>
          <w:sz w:val="28"/>
          <w:szCs w:val="28"/>
        </w:rPr>
        <w:t xml:space="preserve"> </w:t>
      </w:r>
      <w:r w:rsidRPr="00B449D7">
        <w:rPr>
          <w:rFonts w:ascii="Times New Roman" w:hAnsi="Times New Roman" w:cs="Times New Roman"/>
          <w:bCs/>
          <w:i/>
          <w:iCs/>
          <w:sz w:val="28"/>
          <w:szCs w:val="28"/>
        </w:rPr>
        <w:t xml:space="preserve">УФК   </w:t>
      </w:r>
      <w:r w:rsidRPr="00B449D7">
        <w:rPr>
          <w:rFonts w:ascii="Times New Roman" w:hAnsi="Times New Roman" w:cs="Times New Roman"/>
          <w:bCs/>
          <w:iCs/>
          <w:sz w:val="28"/>
          <w:szCs w:val="28"/>
        </w:rPr>
        <w:t xml:space="preserve">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B449D7">
        <w:rPr>
          <w:rFonts w:ascii="Times New Roman" w:hAnsi="Times New Roman" w:cs="Times New Roman"/>
          <w:sz w:val="28"/>
          <w:szCs w:val="28"/>
        </w:rPr>
        <w:t>БИК 042406001</w:t>
      </w:r>
      <w:r w:rsidRPr="00B449D7">
        <w:rPr>
          <w:rFonts w:ascii="Times New Roman" w:hAnsi="Times New Roman" w:cs="Times New Roman"/>
          <w:bCs/>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B449D7" w:rsidRPr="00B449D7" w:rsidRDefault="00B449D7" w:rsidP="00B449D7">
      <w:pPr>
        <w:tabs>
          <w:tab w:val="left" w:pos="6480"/>
        </w:tabs>
        <w:jc w:val="both"/>
        <w:rPr>
          <w:rFonts w:ascii="Times New Roman" w:hAnsi="Times New Roman" w:cs="Times New Roman"/>
          <w:bCs/>
          <w:iCs/>
          <w:sz w:val="28"/>
          <w:szCs w:val="28"/>
        </w:rPr>
      </w:pPr>
      <w:r w:rsidRPr="00B449D7">
        <w:rPr>
          <w:rFonts w:ascii="Times New Roman" w:hAnsi="Times New Roman" w:cs="Times New Roman"/>
          <w:bCs/>
          <w:iCs/>
          <w:sz w:val="28"/>
          <w:szCs w:val="28"/>
        </w:rPr>
        <w:t xml:space="preserve">КБК 212 1 11 05013 05 0000 120.    </w:t>
      </w:r>
    </w:p>
    <w:p w:rsidR="00B449D7" w:rsidRPr="00B449D7" w:rsidRDefault="00B449D7" w:rsidP="00B449D7">
      <w:pPr>
        <w:autoSpaceDE w:val="0"/>
        <w:autoSpaceDN w:val="0"/>
        <w:adjustRightInd w:val="0"/>
        <w:jc w:val="both"/>
        <w:rPr>
          <w:rFonts w:ascii="Times New Roman" w:hAnsi="Times New Roman" w:cs="Times New Roman"/>
          <w:bCs/>
          <w:iCs/>
          <w:sz w:val="28"/>
          <w:szCs w:val="28"/>
        </w:rPr>
      </w:pPr>
      <w:r w:rsidRPr="00B449D7">
        <w:rPr>
          <w:rFonts w:ascii="Times New Roman" w:hAnsi="Times New Roman" w:cs="Times New Roman"/>
          <w:bCs/>
          <w:iCs/>
          <w:sz w:val="28"/>
          <w:szCs w:val="28"/>
        </w:rPr>
        <w:t>ОКТМО  24623452.</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xml:space="preserve">     3.4. Денежные средства в сумме 9860,48 руб. (девять тысяч восемьсот шестьдесят рублей 48 копеек), оплаченные Покупателем Продавцу в качестве задатка, засчитываются в счет арендной платы Участка, указанной в п.3.1 за период с __________ по ____________.</w:t>
      </w:r>
    </w:p>
    <w:p w:rsidR="00B449D7" w:rsidRPr="00B449D7" w:rsidRDefault="00B449D7" w:rsidP="00B449D7">
      <w:pPr>
        <w:pStyle w:val="ConsNormal0"/>
        <w:widowControl/>
        <w:ind w:firstLine="0"/>
        <w:jc w:val="center"/>
        <w:rPr>
          <w:rFonts w:ascii="Times New Roman" w:hAnsi="Times New Roman" w:cs="Times New Roman"/>
          <w:bCs/>
          <w:sz w:val="28"/>
          <w:szCs w:val="28"/>
        </w:rPr>
      </w:pPr>
      <w:r w:rsidRPr="00B449D7">
        <w:rPr>
          <w:rFonts w:ascii="Times New Roman" w:hAnsi="Times New Roman" w:cs="Times New Roman"/>
          <w:bCs/>
          <w:sz w:val="28"/>
          <w:szCs w:val="28"/>
        </w:rPr>
        <w:t>4. Права и обязанности Сторон</w:t>
      </w:r>
    </w:p>
    <w:p w:rsidR="00B449D7" w:rsidRPr="00B449D7" w:rsidRDefault="00B449D7" w:rsidP="00B449D7">
      <w:pPr>
        <w:pStyle w:val="ConsNormal0"/>
        <w:widowControl/>
        <w:ind w:firstLine="540"/>
        <w:jc w:val="both"/>
        <w:rPr>
          <w:rFonts w:ascii="Times New Roman" w:hAnsi="Times New Roman" w:cs="Times New Roman"/>
          <w:bCs/>
          <w:iCs/>
          <w:sz w:val="28"/>
          <w:szCs w:val="28"/>
        </w:rPr>
      </w:pPr>
      <w:r w:rsidRPr="00B449D7">
        <w:rPr>
          <w:rFonts w:ascii="Times New Roman" w:hAnsi="Times New Roman" w:cs="Times New Roman"/>
          <w:bCs/>
          <w:iCs/>
          <w:sz w:val="28"/>
          <w:szCs w:val="28"/>
        </w:rPr>
        <w:t>4.1. Арендодатель имеет право:</w:t>
      </w:r>
    </w:p>
    <w:p w:rsidR="00B449D7" w:rsidRPr="00B449D7" w:rsidRDefault="00B449D7" w:rsidP="00B449D7">
      <w:pPr>
        <w:pStyle w:val="ConsNormal0"/>
        <w:widowControl/>
        <w:ind w:firstLine="540"/>
        <w:jc w:val="both"/>
        <w:rPr>
          <w:rFonts w:ascii="Times New Roman" w:hAnsi="Times New Roman" w:cs="Times New Roman"/>
          <w:color w:val="000000"/>
          <w:sz w:val="28"/>
          <w:szCs w:val="28"/>
        </w:rPr>
      </w:pPr>
      <w:r w:rsidRPr="00B449D7">
        <w:rPr>
          <w:rFonts w:ascii="Times New Roman" w:hAnsi="Times New Roman" w:cs="Times New Roman"/>
          <w:color w:val="000000"/>
          <w:sz w:val="28"/>
          <w:szCs w:val="28"/>
        </w:rPr>
        <w:lastRenderedPageBreak/>
        <w:t>4.1.1. В судебном порядке требовать досрочного расторжения Договора, в случаях, предусмотренных действующим законодательством.</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4.1.2. На беспрепятственный доступ на территорию арендуемого земельного участка с целью его осмотра на предмет соблюдения условий Договора.</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449D7" w:rsidRPr="00B449D7" w:rsidRDefault="00B449D7" w:rsidP="00B449D7">
      <w:pPr>
        <w:pStyle w:val="ConsNormal0"/>
        <w:widowControl/>
        <w:ind w:firstLine="540"/>
        <w:jc w:val="both"/>
        <w:rPr>
          <w:rFonts w:ascii="Times New Roman" w:hAnsi="Times New Roman" w:cs="Times New Roman"/>
          <w:bCs/>
          <w:iCs/>
          <w:sz w:val="28"/>
          <w:szCs w:val="28"/>
        </w:rPr>
      </w:pPr>
      <w:r w:rsidRPr="00B449D7">
        <w:rPr>
          <w:rFonts w:ascii="Times New Roman" w:hAnsi="Times New Roman" w:cs="Times New Roman"/>
          <w:bCs/>
          <w:iCs/>
          <w:sz w:val="28"/>
          <w:szCs w:val="28"/>
        </w:rPr>
        <w:t>4.2. Арендодатель обязан:</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4.2.1. Выполнять в полном объеме все условия Договора.</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4.2.2. Передать Арендатору Участок по акту приема-передачи.</w:t>
      </w:r>
    </w:p>
    <w:p w:rsidR="00B449D7" w:rsidRPr="00B449D7" w:rsidRDefault="00B449D7" w:rsidP="00B449D7">
      <w:pPr>
        <w:pStyle w:val="ConsNormal0"/>
        <w:widowControl/>
        <w:ind w:firstLine="540"/>
        <w:jc w:val="both"/>
        <w:rPr>
          <w:rFonts w:ascii="Times New Roman" w:hAnsi="Times New Roman" w:cs="Times New Roman"/>
          <w:bCs/>
          <w:i/>
          <w:iCs/>
          <w:sz w:val="28"/>
          <w:szCs w:val="28"/>
        </w:rPr>
      </w:pPr>
      <w:r w:rsidRPr="00B449D7">
        <w:rPr>
          <w:rFonts w:ascii="Times New Roman" w:hAnsi="Times New Roman" w:cs="Times New Roman"/>
          <w:sz w:val="28"/>
          <w:szCs w:val="28"/>
        </w:rPr>
        <w:t>4.2.3. Письменно в десятидневный срок уведомить Арендатора об изменении номеров счетов для перечисления арендной платы, указанных в п. 3.2.</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4.2.4. Своевременно производить перерасчет арендной платы и своевременно информировать об этом Арендатора.</w:t>
      </w:r>
    </w:p>
    <w:p w:rsidR="00B449D7" w:rsidRPr="00B449D7" w:rsidRDefault="00B449D7" w:rsidP="00B449D7">
      <w:pPr>
        <w:pStyle w:val="ConsNormal0"/>
        <w:widowControl/>
        <w:ind w:firstLine="540"/>
        <w:jc w:val="both"/>
        <w:rPr>
          <w:rFonts w:ascii="Times New Roman" w:hAnsi="Times New Roman" w:cs="Times New Roman"/>
          <w:bCs/>
          <w:iCs/>
          <w:sz w:val="28"/>
          <w:szCs w:val="28"/>
        </w:rPr>
      </w:pPr>
      <w:r w:rsidRPr="00B449D7">
        <w:rPr>
          <w:rFonts w:ascii="Times New Roman" w:hAnsi="Times New Roman" w:cs="Times New Roman"/>
          <w:bCs/>
          <w:iCs/>
          <w:sz w:val="28"/>
          <w:szCs w:val="28"/>
        </w:rPr>
        <w:t>4.3. Арендатор имеет право:</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4.3.1. Использовать Участок на условиях, установленных Договором.</w:t>
      </w:r>
    </w:p>
    <w:p w:rsidR="00B449D7" w:rsidRPr="00B449D7" w:rsidRDefault="00B449D7" w:rsidP="00B449D7">
      <w:pPr>
        <w:pStyle w:val="ConsNormal0"/>
        <w:widowControl/>
        <w:ind w:firstLine="540"/>
        <w:jc w:val="both"/>
        <w:rPr>
          <w:rFonts w:ascii="Times New Roman" w:hAnsi="Times New Roman" w:cs="Times New Roman"/>
          <w:color w:val="000000"/>
          <w:sz w:val="28"/>
          <w:szCs w:val="28"/>
        </w:rPr>
      </w:pPr>
      <w:r w:rsidRPr="00B449D7">
        <w:rPr>
          <w:rFonts w:ascii="Times New Roman" w:hAnsi="Times New Roman" w:cs="Times New Roman"/>
          <w:color w:val="000000"/>
          <w:sz w:val="28"/>
          <w:szCs w:val="28"/>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B449D7" w:rsidRPr="00B449D7" w:rsidRDefault="00B449D7" w:rsidP="00B449D7">
      <w:pPr>
        <w:pStyle w:val="ConsNormal0"/>
        <w:widowControl/>
        <w:ind w:firstLine="540"/>
        <w:jc w:val="both"/>
        <w:rPr>
          <w:rFonts w:ascii="Times New Roman" w:hAnsi="Times New Roman" w:cs="Times New Roman"/>
          <w:bCs/>
          <w:iCs/>
          <w:sz w:val="28"/>
          <w:szCs w:val="28"/>
        </w:rPr>
      </w:pPr>
      <w:r w:rsidRPr="00B449D7">
        <w:rPr>
          <w:rFonts w:ascii="Times New Roman" w:hAnsi="Times New Roman" w:cs="Times New Roman"/>
          <w:bCs/>
          <w:iCs/>
          <w:sz w:val="28"/>
          <w:szCs w:val="28"/>
        </w:rPr>
        <w:t>4.4. Арендатор обязан:</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4.4.1. Выполнять в полном объеме все условия Договора.</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4.4.2. Использовать Участок в соответствии с целевым назначением и разрешенным использованием.</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4.4.3. Уплачивать в размере и на условиях, установленных Договором, арендную плату.</w:t>
      </w:r>
    </w:p>
    <w:p w:rsidR="00B449D7" w:rsidRPr="00B449D7" w:rsidRDefault="00B449D7" w:rsidP="00B449D7">
      <w:pPr>
        <w:pStyle w:val="ConsNormal0"/>
        <w:widowControl/>
        <w:ind w:firstLine="540"/>
        <w:jc w:val="both"/>
        <w:rPr>
          <w:rFonts w:ascii="Times New Roman" w:hAnsi="Times New Roman" w:cs="Times New Roman"/>
          <w:bCs/>
          <w:i/>
          <w:iCs/>
          <w:sz w:val="28"/>
          <w:szCs w:val="28"/>
        </w:rPr>
      </w:pPr>
      <w:r w:rsidRPr="00B449D7">
        <w:rPr>
          <w:rFonts w:ascii="Times New Roman" w:hAnsi="Times New Roman" w:cs="Times New Roman"/>
          <w:sz w:val="28"/>
          <w:szCs w:val="28"/>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4.4.7. Письменно в десятидневный срок уведомить Арендодателя об изменении своих реквизитов.</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4.5. Арендодатель и Арендатор имеют иные права и несут иные обязанности, установленные законодательством Российской Федерации.</w:t>
      </w:r>
    </w:p>
    <w:p w:rsidR="00B449D7" w:rsidRPr="00B449D7" w:rsidRDefault="00B449D7" w:rsidP="00B449D7">
      <w:pPr>
        <w:pStyle w:val="ConsNormal0"/>
        <w:widowControl/>
        <w:ind w:firstLine="0"/>
        <w:jc w:val="center"/>
        <w:rPr>
          <w:rFonts w:ascii="Times New Roman" w:hAnsi="Times New Roman" w:cs="Times New Roman"/>
          <w:bCs/>
          <w:sz w:val="28"/>
          <w:szCs w:val="28"/>
        </w:rPr>
      </w:pPr>
      <w:r w:rsidRPr="00B449D7">
        <w:rPr>
          <w:rFonts w:ascii="Times New Roman" w:hAnsi="Times New Roman" w:cs="Times New Roman"/>
          <w:bCs/>
          <w:sz w:val="28"/>
          <w:szCs w:val="28"/>
        </w:rPr>
        <w:t>5. Ответственность Сторон</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5.1. За нарушение условий Договора Стороны несут ответственность, предусмотренную законодательством Российской Федерации.</w:t>
      </w:r>
    </w:p>
    <w:p w:rsidR="00B449D7" w:rsidRPr="00B449D7" w:rsidRDefault="00B449D7" w:rsidP="00B449D7">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lastRenderedPageBreak/>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B449D7" w:rsidRPr="00B449D7" w:rsidRDefault="00B449D7" w:rsidP="00B449D7">
      <w:pPr>
        <w:pStyle w:val="ConsNormal0"/>
        <w:widowControl/>
        <w:ind w:firstLine="0"/>
        <w:jc w:val="center"/>
        <w:rPr>
          <w:rFonts w:ascii="Times New Roman" w:hAnsi="Times New Roman" w:cs="Times New Roman"/>
          <w:bCs/>
          <w:sz w:val="28"/>
          <w:szCs w:val="28"/>
        </w:rPr>
      </w:pPr>
      <w:r w:rsidRPr="00B449D7">
        <w:rPr>
          <w:rFonts w:ascii="Times New Roman" w:hAnsi="Times New Roman" w:cs="Times New Roman"/>
          <w:bCs/>
          <w:sz w:val="28"/>
          <w:szCs w:val="28"/>
        </w:rPr>
        <w:t>6. Изменение, расторжение и прекращение Договора</w:t>
      </w:r>
    </w:p>
    <w:p w:rsidR="00B449D7" w:rsidRPr="00B449D7" w:rsidRDefault="00B449D7" w:rsidP="00B449D7">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B449D7" w:rsidRPr="00B449D7" w:rsidRDefault="00B449D7" w:rsidP="00B449D7">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использование земель не по целевому назначению, а также способами, приводящими к  снижению плодородия почв;</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систематическая задержка арендной платы;</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B449D7" w:rsidRPr="00B449D7" w:rsidRDefault="00B449D7" w:rsidP="00B449D7">
      <w:pPr>
        <w:autoSpaceDE w:val="0"/>
        <w:autoSpaceDN w:val="0"/>
        <w:adjustRightInd w:val="0"/>
        <w:jc w:val="both"/>
        <w:rPr>
          <w:rFonts w:ascii="Times New Roman" w:hAnsi="Times New Roman" w:cs="Times New Roman"/>
          <w:sz w:val="28"/>
          <w:szCs w:val="28"/>
        </w:rPr>
      </w:pPr>
      <w:r w:rsidRPr="00B449D7">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B449D7" w:rsidRPr="00B449D7" w:rsidRDefault="00B449D7" w:rsidP="00B449D7">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B449D7" w:rsidRPr="00B449D7" w:rsidRDefault="00B449D7" w:rsidP="00B449D7">
      <w:pPr>
        <w:autoSpaceDE w:val="0"/>
        <w:autoSpaceDN w:val="0"/>
        <w:adjustRightInd w:val="0"/>
        <w:ind w:firstLine="540"/>
        <w:jc w:val="both"/>
        <w:rPr>
          <w:rFonts w:ascii="Times New Roman" w:hAnsi="Times New Roman" w:cs="Times New Roman"/>
          <w:sz w:val="28"/>
          <w:szCs w:val="28"/>
        </w:rPr>
      </w:pPr>
      <w:r w:rsidRPr="00B449D7">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B449D7" w:rsidRPr="00B449D7" w:rsidRDefault="00B449D7" w:rsidP="00B449D7">
      <w:pPr>
        <w:pStyle w:val="ConsNormal0"/>
        <w:widowControl/>
        <w:ind w:firstLine="0"/>
        <w:jc w:val="center"/>
        <w:rPr>
          <w:rFonts w:ascii="Times New Roman" w:hAnsi="Times New Roman" w:cs="Times New Roman"/>
          <w:bCs/>
          <w:sz w:val="28"/>
          <w:szCs w:val="28"/>
        </w:rPr>
      </w:pPr>
      <w:r w:rsidRPr="00B449D7">
        <w:rPr>
          <w:rFonts w:ascii="Times New Roman" w:hAnsi="Times New Roman" w:cs="Times New Roman"/>
          <w:bCs/>
          <w:sz w:val="28"/>
          <w:szCs w:val="28"/>
        </w:rPr>
        <w:t>7. Рассмотрение и урегулирование споров</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7.1. Все споры между Сторонами, возникающие по Договору, разрешаются в соответствии с законодательством Российской Федерации.</w:t>
      </w:r>
    </w:p>
    <w:p w:rsidR="00B449D7" w:rsidRPr="00B449D7" w:rsidRDefault="00B449D7" w:rsidP="00B449D7">
      <w:pPr>
        <w:pStyle w:val="ConsNormal0"/>
        <w:widowControl/>
        <w:ind w:firstLine="0"/>
        <w:jc w:val="center"/>
        <w:rPr>
          <w:rFonts w:ascii="Times New Roman" w:hAnsi="Times New Roman" w:cs="Times New Roman"/>
          <w:bCs/>
          <w:sz w:val="28"/>
          <w:szCs w:val="28"/>
        </w:rPr>
      </w:pPr>
      <w:r w:rsidRPr="00B449D7">
        <w:rPr>
          <w:rFonts w:ascii="Times New Roman" w:hAnsi="Times New Roman" w:cs="Times New Roman"/>
          <w:bCs/>
          <w:sz w:val="28"/>
          <w:szCs w:val="28"/>
        </w:rPr>
        <w:t>8. Особые условия Договора</w:t>
      </w:r>
    </w:p>
    <w:p w:rsidR="00B449D7" w:rsidRPr="00B449D7" w:rsidRDefault="00B449D7" w:rsidP="00B449D7">
      <w:pPr>
        <w:pStyle w:val="ConsNormal0"/>
        <w:widowControl/>
        <w:ind w:firstLine="540"/>
        <w:jc w:val="both"/>
        <w:rPr>
          <w:rFonts w:ascii="Times New Roman" w:hAnsi="Times New Roman" w:cs="Times New Roman"/>
          <w:bCs/>
          <w:i/>
          <w:iCs/>
          <w:sz w:val="28"/>
          <w:szCs w:val="28"/>
        </w:rPr>
      </w:pPr>
      <w:r w:rsidRPr="00B449D7">
        <w:rPr>
          <w:rFonts w:ascii="Times New Roman" w:hAnsi="Times New Roman" w:cs="Times New Roman"/>
          <w:sz w:val="28"/>
          <w:szCs w:val="28"/>
        </w:rPr>
        <w:lastRenderedPageBreak/>
        <w:t>8.1.</w:t>
      </w:r>
      <w:r w:rsidRPr="00B449D7">
        <w:rPr>
          <w:rFonts w:ascii="Times New Roman" w:hAnsi="Times New Roman" w:cs="Times New Roman"/>
          <w:bCs/>
          <w:i/>
          <w:iCs/>
          <w:sz w:val="28"/>
          <w:szCs w:val="28"/>
        </w:rPr>
        <w:t xml:space="preserve"> </w:t>
      </w:r>
      <w:r w:rsidRPr="00B449D7">
        <w:rPr>
          <w:rFonts w:ascii="Times New Roman" w:hAnsi="Times New Roman" w:cs="Times New Roman"/>
          <w:sz w:val="28"/>
          <w:szCs w:val="28"/>
        </w:rPr>
        <w:t>Договор субаренды земельного участка, а также Договор передачи Арендатором своих прав и обязанностей по Договору</w:t>
      </w:r>
      <w:r w:rsidRPr="00B449D7">
        <w:rPr>
          <w:rFonts w:ascii="Times New Roman" w:hAnsi="Times New Roman" w:cs="Times New Roman"/>
          <w:bCs/>
          <w:i/>
          <w:iCs/>
          <w:sz w:val="28"/>
          <w:szCs w:val="28"/>
        </w:rPr>
        <w:t xml:space="preserve"> </w:t>
      </w:r>
      <w:r w:rsidRPr="00B449D7">
        <w:rPr>
          <w:rFonts w:ascii="Times New Roman" w:hAnsi="Times New Roman" w:cs="Times New Roman"/>
          <w:bCs/>
          <w:iCs/>
          <w:sz w:val="28"/>
          <w:szCs w:val="28"/>
        </w:rPr>
        <w:t xml:space="preserve">подлежат государственной регистрации </w:t>
      </w:r>
      <w:r w:rsidRPr="00B449D7">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 и направляются Арендодателю</w:t>
      </w:r>
      <w:r w:rsidRPr="00B449D7">
        <w:rPr>
          <w:rFonts w:ascii="Times New Roman" w:hAnsi="Times New Roman" w:cs="Times New Roman"/>
          <w:bCs/>
          <w:i/>
          <w:iCs/>
          <w:sz w:val="28"/>
          <w:szCs w:val="28"/>
        </w:rPr>
        <w:t xml:space="preserve">   </w:t>
      </w:r>
      <w:r w:rsidRPr="00B449D7">
        <w:rPr>
          <w:rFonts w:ascii="Times New Roman" w:hAnsi="Times New Roman" w:cs="Times New Roman"/>
          <w:sz w:val="28"/>
          <w:szCs w:val="28"/>
        </w:rPr>
        <w:t xml:space="preserve">для последующего учета. </w:t>
      </w:r>
      <w:r w:rsidRPr="00B449D7">
        <w:rPr>
          <w:rFonts w:ascii="Times New Roman" w:hAnsi="Times New Roman" w:cs="Times New Roman"/>
          <w:bCs/>
          <w:i/>
          <w:iCs/>
          <w:sz w:val="28"/>
          <w:szCs w:val="28"/>
        </w:rPr>
        <w:t xml:space="preserve">      </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8.2. Срок действия договора субаренды не может превышать срок действия Договора.</w:t>
      </w:r>
    </w:p>
    <w:p w:rsidR="00B449D7" w:rsidRPr="00B449D7" w:rsidRDefault="00B449D7" w:rsidP="00B449D7">
      <w:pPr>
        <w:pStyle w:val="ConsNormal0"/>
        <w:widowControl/>
        <w:ind w:firstLine="540"/>
        <w:jc w:val="both"/>
        <w:rPr>
          <w:rFonts w:ascii="Times New Roman" w:hAnsi="Times New Roman" w:cs="Times New Roman"/>
          <w:sz w:val="28"/>
          <w:szCs w:val="28"/>
        </w:rPr>
      </w:pPr>
      <w:r w:rsidRPr="00B449D7">
        <w:rPr>
          <w:rFonts w:ascii="Times New Roman" w:hAnsi="Times New Roman" w:cs="Times New Roman"/>
          <w:sz w:val="28"/>
          <w:szCs w:val="28"/>
        </w:rPr>
        <w:t>8.3. При досрочном расторжении Договора договор субаренды земельного участка прекращает свое действие.</w:t>
      </w:r>
    </w:p>
    <w:p w:rsidR="00B449D7" w:rsidRPr="00B449D7" w:rsidRDefault="00B449D7" w:rsidP="00B449D7">
      <w:pPr>
        <w:pStyle w:val="ConsNormal0"/>
        <w:widowControl/>
        <w:ind w:firstLine="540"/>
        <w:jc w:val="both"/>
        <w:rPr>
          <w:rFonts w:ascii="Times New Roman" w:hAnsi="Times New Roman" w:cs="Times New Roman"/>
          <w:bCs/>
          <w:i/>
          <w:iCs/>
          <w:sz w:val="28"/>
          <w:szCs w:val="28"/>
        </w:rPr>
      </w:pPr>
      <w:r w:rsidRPr="00B449D7">
        <w:rPr>
          <w:rFonts w:ascii="Times New Roman" w:hAnsi="Times New Roman" w:cs="Times New Roman"/>
          <w:sz w:val="28"/>
          <w:szCs w:val="28"/>
        </w:rPr>
        <w:t xml:space="preserve">8.4. Договор составлен в </w:t>
      </w:r>
      <w:r w:rsidRPr="00B449D7">
        <w:rPr>
          <w:rFonts w:ascii="Times New Roman" w:hAnsi="Times New Roman" w:cs="Times New Roman"/>
          <w:bCs/>
          <w:iCs/>
          <w:sz w:val="28"/>
          <w:szCs w:val="28"/>
        </w:rPr>
        <w:t xml:space="preserve">  3 (трёх)</w:t>
      </w:r>
      <w:r w:rsidRPr="00B449D7">
        <w:rPr>
          <w:rFonts w:ascii="Times New Roman" w:hAnsi="Times New Roman" w:cs="Times New Roman"/>
          <w:sz w:val="28"/>
          <w:szCs w:val="28"/>
        </w:rPr>
        <w:t xml:space="preserve">   экземплярах, имеющих одинаковую юридическую силу, из которых по одному экземпляру хранится у Сторон,  </w:t>
      </w:r>
      <w:r w:rsidRPr="00B449D7">
        <w:rPr>
          <w:rFonts w:ascii="Times New Roman" w:hAnsi="Times New Roman" w:cs="Times New Roman"/>
          <w:bCs/>
          <w:iCs/>
          <w:sz w:val="28"/>
          <w:szCs w:val="28"/>
        </w:rPr>
        <w:t xml:space="preserve">один экземпляр передается в  </w:t>
      </w:r>
      <w:r w:rsidRPr="00B449D7">
        <w:rPr>
          <w:rFonts w:ascii="Times New Roman" w:hAnsi="Times New Roman" w:cs="Times New Roman"/>
          <w:sz w:val="28"/>
          <w:szCs w:val="28"/>
        </w:rPr>
        <w:t>Управление Федеральной службы государственной регистрации, кадастра и картографии  по Ивановской области.</w:t>
      </w:r>
      <w:r w:rsidRPr="00B449D7">
        <w:rPr>
          <w:rFonts w:ascii="Times New Roman" w:hAnsi="Times New Roman" w:cs="Times New Roman"/>
          <w:bCs/>
          <w:iCs/>
          <w:sz w:val="28"/>
          <w:szCs w:val="28"/>
        </w:rPr>
        <w:t xml:space="preserve">  </w:t>
      </w:r>
      <w:r w:rsidRPr="00B449D7">
        <w:rPr>
          <w:rFonts w:ascii="Times New Roman" w:hAnsi="Times New Roman" w:cs="Times New Roman"/>
          <w:bCs/>
          <w:i/>
          <w:iCs/>
          <w:sz w:val="28"/>
          <w:szCs w:val="28"/>
        </w:rPr>
        <w:t xml:space="preserve">    </w:t>
      </w:r>
    </w:p>
    <w:p w:rsidR="00B449D7" w:rsidRPr="00B449D7" w:rsidRDefault="00B449D7" w:rsidP="00B449D7">
      <w:pPr>
        <w:pStyle w:val="ConsNonformat0"/>
        <w:widowControl/>
        <w:ind w:right="0"/>
        <w:jc w:val="center"/>
        <w:rPr>
          <w:rFonts w:ascii="Times New Roman" w:hAnsi="Times New Roman" w:cs="Times New Roman"/>
          <w:bCs/>
        </w:rPr>
      </w:pPr>
      <w:r w:rsidRPr="00B449D7">
        <w:rPr>
          <w:rFonts w:ascii="Times New Roman" w:hAnsi="Times New Roman" w:cs="Times New Roman"/>
          <w:bCs/>
        </w:rPr>
        <w:t>9. Реквизиты Сторон</w:t>
      </w:r>
    </w:p>
    <w:p w:rsidR="00B449D7" w:rsidRPr="00B449D7" w:rsidRDefault="00B449D7" w:rsidP="00B449D7">
      <w:pPr>
        <w:rPr>
          <w:rFonts w:ascii="Times New Roman" w:hAnsi="Times New Roman" w:cs="Times New Roman"/>
          <w:bCs/>
          <w:sz w:val="28"/>
          <w:szCs w:val="28"/>
        </w:rPr>
      </w:pPr>
      <w:r w:rsidRPr="00B449D7">
        <w:rPr>
          <w:rFonts w:ascii="Times New Roman" w:hAnsi="Times New Roman" w:cs="Times New Roman"/>
          <w:bCs/>
          <w:sz w:val="28"/>
          <w:szCs w:val="28"/>
        </w:rPr>
        <w:t>Арендодатель:</w:t>
      </w:r>
    </w:p>
    <w:p w:rsidR="00B449D7" w:rsidRPr="00B449D7" w:rsidRDefault="00B449D7" w:rsidP="00B449D7">
      <w:pPr>
        <w:autoSpaceDE w:val="0"/>
        <w:autoSpaceDN w:val="0"/>
        <w:adjustRightInd w:val="0"/>
        <w:ind w:firstLine="708"/>
        <w:jc w:val="both"/>
        <w:rPr>
          <w:rFonts w:ascii="Times New Roman" w:hAnsi="Times New Roman" w:cs="Times New Roman"/>
          <w:sz w:val="28"/>
          <w:szCs w:val="28"/>
        </w:rPr>
      </w:pPr>
      <w:r w:rsidRPr="00B449D7">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в Управлении Министерства юстиции Российской Федерации  по Центральному федеральному округу 17.06.2010, регистрационный номер </w:t>
      </w:r>
      <w:r w:rsidRPr="00B449D7">
        <w:rPr>
          <w:rFonts w:ascii="Times New Roman" w:hAnsi="Times New Roman" w:cs="Times New Roman"/>
          <w:sz w:val="28"/>
          <w:szCs w:val="28"/>
          <w:lang w:val="en-US"/>
        </w:rPr>
        <w:t>RU</w:t>
      </w:r>
      <w:r w:rsidRPr="00B449D7">
        <w:rPr>
          <w:rFonts w:ascii="Times New Roman" w:hAnsi="Times New Roman" w:cs="Times New Roman"/>
          <w:sz w:val="28"/>
          <w:szCs w:val="28"/>
        </w:rPr>
        <w:t xml:space="preserve"> 375210002010001.</w:t>
      </w:r>
    </w:p>
    <w:p w:rsidR="00B449D7" w:rsidRPr="00B449D7" w:rsidRDefault="00B449D7" w:rsidP="00B449D7">
      <w:pPr>
        <w:jc w:val="both"/>
        <w:rPr>
          <w:rFonts w:ascii="Times New Roman" w:hAnsi="Times New Roman" w:cs="Times New Roman"/>
          <w:sz w:val="28"/>
          <w:szCs w:val="28"/>
        </w:rPr>
      </w:pPr>
      <w:r w:rsidRPr="00B449D7">
        <w:rPr>
          <w:rFonts w:ascii="Times New Roman" w:hAnsi="Times New Roman" w:cs="Times New Roman"/>
          <w:sz w:val="28"/>
          <w:szCs w:val="28"/>
        </w:rPr>
        <w:t>Арендатор:_____________________________________________________</w:t>
      </w:r>
    </w:p>
    <w:p w:rsidR="00B449D7" w:rsidRPr="00B449D7" w:rsidRDefault="00B449D7" w:rsidP="00B449D7">
      <w:pPr>
        <w:pStyle w:val="ConsNonformat0"/>
        <w:widowControl/>
        <w:ind w:right="0"/>
        <w:jc w:val="center"/>
        <w:rPr>
          <w:rFonts w:ascii="Times New Roman" w:hAnsi="Times New Roman" w:cs="Times New Roman"/>
          <w:bCs/>
        </w:rPr>
      </w:pPr>
    </w:p>
    <w:p w:rsidR="00B449D7" w:rsidRPr="00B449D7" w:rsidRDefault="00B449D7" w:rsidP="00B449D7">
      <w:pPr>
        <w:pStyle w:val="ConsNonformat0"/>
        <w:widowControl/>
        <w:ind w:right="0"/>
        <w:jc w:val="center"/>
        <w:rPr>
          <w:rFonts w:ascii="Times New Roman" w:hAnsi="Times New Roman" w:cs="Times New Roman"/>
          <w:bCs/>
        </w:rPr>
      </w:pPr>
      <w:r w:rsidRPr="00B449D7">
        <w:rPr>
          <w:rFonts w:ascii="Times New Roman" w:hAnsi="Times New Roman" w:cs="Times New Roman"/>
          <w:bCs/>
        </w:rPr>
        <w:t>10. Подписи Сторон</w:t>
      </w:r>
    </w:p>
    <w:p w:rsidR="00B449D7" w:rsidRPr="00B449D7" w:rsidRDefault="00B449D7" w:rsidP="00B449D7">
      <w:pPr>
        <w:rPr>
          <w:rFonts w:ascii="Times New Roman" w:hAnsi="Times New Roman" w:cs="Times New Roman"/>
          <w:sz w:val="28"/>
          <w:szCs w:val="28"/>
        </w:rPr>
      </w:pPr>
      <w:r w:rsidRPr="00B449D7">
        <w:rPr>
          <w:rFonts w:ascii="Times New Roman" w:hAnsi="Times New Roman" w:cs="Times New Roman"/>
          <w:sz w:val="28"/>
          <w:szCs w:val="28"/>
        </w:rPr>
        <w:t>по доверенности  № 1-150 от 02.02.2017г.</w:t>
      </w:r>
    </w:p>
    <w:p w:rsidR="00B449D7" w:rsidRPr="00B449D7" w:rsidRDefault="00B449D7" w:rsidP="00B449D7">
      <w:pPr>
        <w:rPr>
          <w:rFonts w:ascii="Times New Roman" w:hAnsi="Times New Roman" w:cs="Times New Roman"/>
          <w:sz w:val="28"/>
          <w:szCs w:val="28"/>
        </w:rPr>
      </w:pPr>
      <w:r w:rsidRPr="00B449D7">
        <w:rPr>
          <w:rFonts w:ascii="Times New Roman" w:hAnsi="Times New Roman" w:cs="Times New Roman"/>
          <w:sz w:val="28"/>
          <w:szCs w:val="28"/>
        </w:rPr>
        <w:t>Заместитель Главы администрации</w:t>
      </w:r>
    </w:p>
    <w:p w:rsidR="00B449D7" w:rsidRPr="00B449D7" w:rsidRDefault="00B449D7" w:rsidP="00B449D7">
      <w:pPr>
        <w:rPr>
          <w:rFonts w:ascii="Times New Roman" w:hAnsi="Times New Roman" w:cs="Times New Roman"/>
          <w:sz w:val="28"/>
          <w:szCs w:val="28"/>
        </w:rPr>
      </w:pPr>
      <w:r w:rsidRPr="00B449D7">
        <w:rPr>
          <w:rFonts w:ascii="Times New Roman" w:hAnsi="Times New Roman" w:cs="Times New Roman"/>
          <w:sz w:val="28"/>
          <w:szCs w:val="28"/>
        </w:rPr>
        <w:t>муниципального образования</w:t>
      </w:r>
    </w:p>
    <w:p w:rsidR="00B449D7" w:rsidRPr="00B449D7" w:rsidRDefault="00B449D7" w:rsidP="00B449D7">
      <w:pPr>
        <w:rPr>
          <w:rFonts w:ascii="Times New Roman" w:hAnsi="Times New Roman" w:cs="Times New Roman"/>
          <w:sz w:val="28"/>
          <w:szCs w:val="28"/>
        </w:rPr>
      </w:pPr>
      <w:r w:rsidRPr="00B449D7">
        <w:rPr>
          <w:rFonts w:ascii="Times New Roman" w:hAnsi="Times New Roman" w:cs="Times New Roman"/>
          <w:sz w:val="28"/>
          <w:szCs w:val="28"/>
        </w:rPr>
        <w:t>«Родниковский муниципальный район»,</w:t>
      </w:r>
    </w:p>
    <w:p w:rsidR="00B449D7" w:rsidRPr="00B449D7" w:rsidRDefault="00B449D7" w:rsidP="00B449D7">
      <w:pPr>
        <w:rPr>
          <w:rFonts w:ascii="Times New Roman" w:hAnsi="Times New Roman" w:cs="Times New Roman"/>
          <w:sz w:val="28"/>
          <w:szCs w:val="28"/>
        </w:rPr>
      </w:pPr>
      <w:r w:rsidRPr="00B449D7">
        <w:rPr>
          <w:rFonts w:ascii="Times New Roman" w:hAnsi="Times New Roman" w:cs="Times New Roman"/>
          <w:sz w:val="28"/>
          <w:szCs w:val="28"/>
        </w:rPr>
        <w:t xml:space="preserve">председатель комитета по управлению имуществом  </w:t>
      </w:r>
    </w:p>
    <w:p w:rsidR="00B449D7" w:rsidRPr="00B449D7" w:rsidRDefault="00B449D7" w:rsidP="00B449D7">
      <w:pPr>
        <w:rPr>
          <w:rFonts w:ascii="Times New Roman" w:hAnsi="Times New Roman" w:cs="Times New Roman"/>
          <w:sz w:val="28"/>
          <w:szCs w:val="28"/>
        </w:rPr>
      </w:pPr>
      <w:r>
        <w:rPr>
          <w:rFonts w:ascii="Times New Roman" w:hAnsi="Times New Roman" w:cs="Times New Roman"/>
          <w:sz w:val="28"/>
          <w:szCs w:val="28"/>
        </w:rPr>
        <w:t xml:space="preserve">    </w:t>
      </w:r>
      <w:r w:rsidRPr="00B449D7">
        <w:rPr>
          <w:rFonts w:ascii="Times New Roman" w:hAnsi="Times New Roman" w:cs="Times New Roman"/>
          <w:sz w:val="28"/>
          <w:szCs w:val="28"/>
        </w:rPr>
        <w:t xml:space="preserve">               </w:t>
      </w:r>
    </w:p>
    <w:p w:rsidR="00B449D7" w:rsidRPr="00B449D7" w:rsidRDefault="00B449D7" w:rsidP="00B449D7">
      <w:pPr>
        <w:rPr>
          <w:rFonts w:ascii="Times New Roman" w:hAnsi="Times New Roman" w:cs="Times New Roman"/>
          <w:sz w:val="28"/>
          <w:szCs w:val="28"/>
        </w:rPr>
      </w:pPr>
      <w:r w:rsidRPr="00B449D7">
        <w:rPr>
          <w:rFonts w:ascii="Times New Roman" w:hAnsi="Times New Roman" w:cs="Times New Roman"/>
          <w:b/>
          <w:bCs/>
          <w:sz w:val="28"/>
          <w:szCs w:val="28"/>
        </w:rPr>
        <w:t xml:space="preserve">__________________________    </w:t>
      </w:r>
      <w:r w:rsidRPr="00B449D7">
        <w:rPr>
          <w:rFonts w:ascii="Times New Roman" w:hAnsi="Times New Roman" w:cs="Times New Roman"/>
          <w:bCs/>
          <w:sz w:val="28"/>
          <w:szCs w:val="28"/>
        </w:rPr>
        <w:t>Белянина Л.В.</w:t>
      </w:r>
      <w:r w:rsidRPr="00B449D7">
        <w:rPr>
          <w:rFonts w:ascii="Times New Roman" w:hAnsi="Times New Roman" w:cs="Times New Roman"/>
          <w:b/>
          <w:bCs/>
          <w:sz w:val="28"/>
          <w:szCs w:val="28"/>
        </w:rPr>
        <w:t xml:space="preserve">          </w:t>
      </w:r>
      <w:r w:rsidRPr="00B449D7">
        <w:rPr>
          <w:rFonts w:ascii="Times New Roman" w:hAnsi="Times New Roman" w:cs="Times New Roman"/>
          <w:b/>
          <w:bCs/>
          <w:sz w:val="28"/>
          <w:szCs w:val="28"/>
        </w:rPr>
        <w:tab/>
        <w:t xml:space="preserve">       </w:t>
      </w:r>
    </w:p>
    <w:p w:rsidR="00B449D7" w:rsidRPr="00B449D7" w:rsidRDefault="00B449D7" w:rsidP="00B449D7">
      <w:pPr>
        <w:jc w:val="both"/>
        <w:rPr>
          <w:rFonts w:ascii="Times New Roman" w:hAnsi="Times New Roman" w:cs="Times New Roman"/>
          <w:sz w:val="28"/>
          <w:szCs w:val="28"/>
        </w:rPr>
      </w:pPr>
      <w:r w:rsidRPr="00B449D7">
        <w:rPr>
          <w:rFonts w:ascii="Times New Roman" w:hAnsi="Times New Roman" w:cs="Times New Roman"/>
          <w:sz w:val="28"/>
          <w:szCs w:val="28"/>
        </w:rPr>
        <w:t>«_____»__________2018г.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449D7" w:rsidRPr="00B449D7" w:rsidRDefault="00B449D7" w:rsidP="00B449D7">
      <w:pPr>
        <w:jc w:val="both"/>
        <w:rPr>
          <w:rFonts w:ascii="Times New Roman" w:hAnsi="Times New Roman" w:cs="Times New Roman"/>
          <w:sz w:val="28"/>
          <w:szCs w:val="28"/>
        </w:rPr>
      </w:pPr>
    </w:p>
    <w:p w:rsidR="00B449D7" w:rsidRPr="00B449D7" w:rsidRDefault="00B449D7" w:rsidP="00B449D7">
      <w:pPr>
        <w:jc w:val="right"/>
        <w:rPr>
          <w:rFonts w:ascii="Times New Roman" w:hAnsi="Times New Roman" w:cs="Times New Roman"/>
          <w:sz w:val="28"/>
          <w:szCs w:val="28"/>
        </w:rPr>
      </w:pPr>
      <w:r w:rsidRPr="00B449D7">
        <w:rPr>
          <w:rFonts w:ascii="Times New Roman" w:hAnsi="Times New Roman" w:cs="Times New Roman"/>
          <w:sz w:val="28"/>
          <w:szCs w:val="28"/>
        </w:rPr>
        <w:br w:type="page"/>
      </w:r>
      <w:r w:rsidRPr="00B449D7">
        <w:rPr>
          <w:rFonts w:ascii="Times New Roman" w:hAnsi="Times New Roman" w:cs="Times New Roman"/>
          <w:sz w:val="28"/>
          <w:szCs w:val="28"/>
        </w:rPr>
        <w:lastRenderedPageBreak/>
        <w:t xml:space="preserve">Приложение к договору аренды                                                                                            </w:t>
      </w:r>
    </w:p>
    <w:p w:rsidR="00B449D7" w:rsidRPr="00B449D7" w:rsidRDefault="00B449D7" w:rsidP="00B449D7">
      <w:pPr>
        <w:jc w:val="right"/>
        <w:rPr>
          <w:rFonts w:ascii="Times New Roman" w:hAnsi="Times New Roman" w:cs="Times New Roman"/>
          <w:bCs/>
          <w:i/>
          <w:iCs/>
          <w:sz w:val="28"/>
          <w:szCs w:val="28"/>
        </w:rPr>
      </w:pPr>
      <w:r w:rsidRPr="00B449D7">
        <w:rPr>
          <w:rFonts w:ascii="Times New Roman" w:hAnsi="Times New Roman" w:cs="Times New Roman"/>
          <w:sz w:val="28"/>
          <w:szCs w:val="28"/>
        </w:rPr>
        <w:t>земельного участка</w:t>
      </w:r>
      <w:r w:rsidRPr="00B449D7">
        <w:rPr>
          <w:rFonts w:ascii="Times New Roman" w:hAnsi="Times New Roman" w:cs="Times New Roman"/>
          <w:bCs/>
          <w:i/>
          <w:iCs/>
          <w:sz w:val="28"/>
          <w:szCs w:val="28"/>
        </w:rPr>
        <w:t xml:space="preserve">  № ____от  _________</w:t>
      </w:r>
    </w:p>
    <w:p w:rsidR="00B449D7" w:rsidRPr="00B449D7" w:rsidRDefault="00B449D7" w:rsidP="00B449D7">
      <w:pPr>
        <w:jc w:val="center"/>
        <w:rPr>
          <w:rFonts w:ascii="Times New Roman" w:hAnsi="Times New Roman" w:cs="Times New Roman"/>
          <w:i/>
          <w:sz w:val="28"/>
          <w:szCs w:val="28"/>
        </w:rPr>
      </w:pPr>
    </w:p>
    <w:p w:rsidR="00B449D7" w:rsidRPr="00B449D7" w:rsidRDefault="00B449D7" w:rsidP="00B449D7">
      <w:pPr>
        <w:jc w:val="center"/>
        <w:rPr>
          <w:rFonts w:ascii="Times New Roman" w:hAnsi="Times New Roman" w:cs="Times New Roman"/>
          <w:i/>
          <w:sz w:val="28"/>
          <w:szCs w:val="28"/>
        </w:rPr>
      </w:pPr>
      <w:r w:rsidRPr="00B449D7">
        <w:rPr>
          <w:rFonts w:ascii="Times New Roman" w:hAnsi="Times New Roman" w:cs="Times New Roman"/>
          <w:i/>
          <w:sz w:val="28"/>
          <w:szCs w:val="28"/>
        </w:rPr>
        <w:t>АКТ</w:t>
      </w:r>
    </w:p>
    <w:p w:rsidR="00B449D7" w:rsidRPr="00B449D7" w:rsidRDefault="00B449D7" w:rsidP="00B449D7">
      <w:pPr>
        <w:jc w:val="center"/>
        <w:rPr>
          <w:rFonts w:ascii="Times New Roman" w:hAnsi="Times New Roman" w:cs="Times New Roman"/>
          <w:sz w:val="28"/>
          <w:szCs w:val="28"/>
        </w:rPr>
      </w:pPr>
      <w:r w:rsidRPr="00B449D7">
        <w:rPr>
          <w:rFonts w:ascii="Times New Roman" w:hAnsi="Times New Roman" w:cs="Times New Roman"/>
          <w:sz w:val="28"/>
          <w:szCs w:val="28"/>
        </w:rPr>
        <w:t>приема - передачи земельного участка</w:t>
      </w:r>
    </w:p>
    <w:p w:rsidR="00B449D7" w:rsidRPr="00B449D7" w:rsidRDefault="00B449D7" w:rsidP="00B449D7">
      <w:pPr>
        <w:jc w:val="center"/>
        <w:rPr>
          <w:rFonts w:ascii="Times New Roman" w:hAnsi="Times New Roman" w:cs="Times New Roman"/>
          <w:bCs/>
          <w:sz w:val="28"/>
          <w:szCs w:val="28"/>
        </w:rPr>
      </w:pPr>
      <w:r w:rsidRPr="00B449D7">
        <w:rPr>
          <w:rFonts w:ascii="Times New Roman" w:hAnsi="Times New Roman" w:cs="Times New Roman"/>
          <w:bCs/>
          <w:sz w:val="28"/>
          <w:szCs w:val="28"/>
        </w:rPr>
        <w:t xml:space="preserve">г. Родники   Ивановской области   </w:t>
      </w:r>
    </w:p>
    <w:p w:rsidR="00B449D7" w:rsidRPr="00B449D7" w:rsidRDefault="00B449D7" w:rsidP="00B449D7">
      <w:pPr>
        <w:jc w:val="center"/>
        <w:rPr>
          <w:rFonts w:ascii="Times New Roman" w:hAnsi="Times New Roman" w:cs="Times New Roman"/>
          <w:bCs/>
          <w:i/>
          <w:iCs/>
          <w:sz w:val="28"/>
          <w:szCs w:val="28"/>
        </w:rPr>
      </w:pPr>
      <w:r w:rsidRPr="00B449D7">
        <w:rPr>
          <w:rFonts w:ascii="Times New Roman" w:hAnsi="Times New Roman" w:cs="Times New Roman"/>
          <w:bCs/>
          <w:i/>
          <w:iCs/>
          <w:sz w:val="28"/>
          <w:szCs w:val="28"/>
        </w:rPr>
        <w:t>_____________________</w:t>
      </w:r>
    </w:p>
    <w:p w:rsidR="00B449D7" w:rsidRPr="00B449D7" w:rsidRDefault="00B449D7" w:rsidP="00B449D7">
      <w:pPr>
        <w:pStyle w:val="33"/>
        <w:spacing w:after="0"/>
        <w:ind w:firstLine="425"/>
        <w:jc w:val="both"/>
        <w:rPr>
          <w:sz w:val="28"/>
          <w:szCs w:val="28"/>
        </w:rPr>
      </w:pPr>
      <w:r w:rsidRPr="00B449D7">
        <w:rPr>
          <w:sz w:val="28"/>
          <w:szCs w:val="28"/>
        </w:rPr>
        <w:t xml:space="preserve">Муниципальное образование «Родниковский муниципальный район»,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в Управлении Министерства юстиции Российской Федерации  по Центральному федеральному округу 17.06.2010, регистрационный номер </w:t>
      </w:r>
      <w:r w:rsidRPr="00B449D7">
        <w:rPr>
          <w:sz w:val="28"/>
          <w:szCs w:val="28"/>
          <w:lang w:val="en-US"/>
        </w:rPr>
        <w:t>RU</w:t>
      </w:r>
      <w:r w:rsidRPr="00B449D7">
        <w:rPr>
          <w:sz w:val="28"/>
          <w:szCs w:val="28"/>
        </w:rPr>
        <w:t xml:space="preserve"> 375210002010001,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449D7">
        <w:rPr>
          <w:bCs/>
          <w:iCs/>
          <w:sz w:val="28"/>
          <w:szCs w:val="28"/>
        </w:rPr>
        <w:t xml:space="preserve"> Беляниной Ларисы Владимировны</w:t>
      </w:r>
      <w:r w:rsidRPr="00B449D7">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B449D7">
        <w:rPr>
          <w:bCs/>
          <w:i/>
          <w:iCs/>
          <w:sz w:val="28"/>
          <w:szCs w:val="28"/>
        </w:rPr>
        <w:t xml:space="preserve">________________, </w:t>
      </w:r>
      <w:r w:rsidRPr="00B449D7">
        <w:rPr>
          <w:sz w:val="28"/>
          <w:szCs w:val="28"/>
        </w:rPr>
        <w:t>проживающий(ая)</w:t>
      </w:r>
      <w:r w:rsidRPr="00B449D7">
        <w:rPr>
          <w:bCs/>
          <w:i/>
          <w:iCs/>
          <w:sz w:val="28"/>
          <w:szCs w:val="28"/>
        </w:rPr>
        <w:t xml:space="preserve"> </w:t>
      </w:r>
      <w:r w:rsidRPr="00B449D7">
        <w:rPr>
          <w:sz w:val="28"/>
          <w:szCs w:val="28"/>
        </w:rPr>
        <w:t xml:space="preserve">по адресу: </w:t>
      </w:r>
      <w:r w:rsidRPr="00B449D7">
        <w:rPr>
          <w:bCs/>
          <w:i/>
          <w:iCs/>
          <w:sz w:val="28"/>
          <w:szCs w:val="28"/>
        </w:rPr>
        <w:t>_______________,</w:t>
      </w:r>
      <w:r w:rsidRPr="00B449D7">
        <w:rPr>
          <w:sz w:val="28"/>
          <w:szCs w:val="28"/>
        </w:rPr>
        <w:t xml:space="preserve"> именуемый(ая) в дальнейшем «Арендатор», с другой стороны, согласно Договору аренды земельного участка </w:t>
      </w:r>
      <w:r w:rsidRPr="00B449D7">
        <w:rPr>
          <w:i/>
          <w:iCs/>
          <w:sz w:val="28"/>
          <w:szCs w:val="28"/>
        </w:rPr>
        <w:t>№ ________от__________</w:t>
      </w:r>
      <w:r w:rsidRPr="00B449D7">
        <w:rPr>
          <w:sz w:val="28"/>
          <w:szCs w:val="28"/>
        </w:rPr>
        <w:t xml:space="preserve">  заключили акт приема - передачи о нижеследующем:</w:t>
      </w:r>
    </w:p>
    <w:p w:rsidR="00B449D7" w:rsidRPr="00B449D7" w:rsidRDefault="00B449D7" w:rsidP="00B449D7">
      <w:pPr>
        <w:pStyle w:val="23"/>
        <w:spacing w:after="0" w:line="240" w:lineRule="auto"/>
        <w:ind w:firstLine="425"/>
        <w:jc w:val="both"/>
        <w:rPr>
          <w:sz w:val="28"/>
          <w:szCs w:val="28"/>
        </w:rPr>
      </w:pPr>
    </w:p>
    <w:p w:rsidR="00B449D7" w:rsidRPr="00B449D7" w:rsidRDefault="00B449D7" w:rsidP="00B449D7">
      <w:pPr>
        <w:pStyle w:val="23"/>
        <w:spacing w:after="0" w:line="240" w:lineRule="auto"/>
        <w:ind w:firstLine="425"/>
        <w:jc w:val="both"/>
        <w:rPr>
          <w:sz w:val="28"/>
          <w:szCs w:val="28"/>
        </w:rPr>
      </w:pPr>
      <w:r w:rsidRPr="00B449D7">
        <w:rPr>
          <w:sz w:val="28"/>
          <w:szCs w:val="28"/>
        </w:rPr>
        <w:t>1. Арендодатель сдал, а Арендатор принял земельный участок:</w:t>
      </w:r>
    </w:p>
    <w:p w:rsidR="00B449D7" w:rsidRPr="00B449D7" w:rsidRDefault="00B449D7" w:rsidP="00B449D7">
      <w:pPr>
        <w:pStyle w:val="ConsNonformat0"/>
        <w:widowControl/>
        <w:ind w:right="0" w:firstLine="425"/>
        <w:jc w:val="both"/>
        <w:rPr>
          <w:rFonts w:ascii="Times New Roman" w:hAnsi="Times New Roman" w:cs="Times New Roman"/>
          <w:bCs/>
        </w:rPr>
      </w:pPr>
      <w:r w:rsidRPr="00B449D7">
        <w:rPr>
          <w:rFonts w:ascii="Times New Roman" w:hAnsi="Times New Roman" w:cs="Times New Roman"/>
        </w:rPr>
        <w:t xml:space="preserve">с кадастровым номером </w:t>
      </w:r>
      <w:r w:rsidRPr="00B449D7">
        <w:rPr>
          <w:rFonts w:ascii="Times New Roman" w:hAnsi="Times New Roman" w:cs="Times New Roman"/>
          <w:bCs/>
          <w:iCs/>
        </w:rPr>
        <w:t>37:15:031003:308</w:t>
      </w:r>
      <w:r w:rsidRPr="00B449D7">
        <w:rPr>
          <w:rFonts w:ascii="Times New Roman" w:hAnsi="Times New Roman" w:cs="Times New Roman"/>
          <w:bCs/>
        </w:rPr>
        <w:t>,</w:t>
      </w:r>
    </w:p>
    <w:p w:rsidR="00B449D7" w:rsidRPr="00B449D7" w:rsidRDefault="00B449D7" w:rsidP="00B449D7">
      <w:pPr>
        <w:autoSpaceDE w:val="0"/>
        <w:autoSpaceDN w:val="0"/>
        <w:adjustRightInd w:val="0"/>
        <w:ind w:firstLine="425"/>
        <w:jc w:val="both"/>
        <w:rPr>
          <w:rFonts w:ascii="Times New Roman" w:hAnsi="Times New Roman" w:cs="Times New Roman"/>
          <w:bCs/>
          <w:iCs/>
          <w:sz w:val="28"/>
          <w:szCs w:val="28"/>
        </w:rPr>
      </w:pPr>
      <w:r w:rsidRPr="00B449D7">
        <w:rPr>
          <w:rFonts w:ascii="Times New Roman" w:hAnsi="Times New Roman" w:cs="Times New Roman"/>
          <w:sz w:val="28"/>
          <w:szCs w:val="28"/>
        </w:rPr>
        <w:t>площадью 4082 кв.м.</w:t>
      </w:r>
    </w:p>
    <w:p w:rsidR="00B449D7" w:rsidRPr="00B449D7" w:rsidRDefault="00B449D7" w:rsidP="00B449D7">
      <w:pPr>
        <w:autoSpaceDE w:val="0"/>
        <w:autoSpaceDN w:val="0"/>
        <w:adjustRightInd w:val="0"/>
        <w:ind w:firstLine="425"/>
        <w:jc w:val="both"/>
        <w:rPr>
          <w:rFonts w:ascii="Times New Roman" w:hAnsi="Times New Roman" w:cs="Times New Roman"/>
          <w:bCs/>
          <w:iCs/>
          <w:sz w:val="28"/>
          <w:szCs w:val="28"/>
        </w:rPr>
      </w:pPr>
      <w:r w:rsidRPr="00B449D7">
        <w:rPr>
          <w:rFonts w:ascii="Times New Roman" w:hAnsi="Times New Roman" w:cs="Times New Roman"/>
          <w:bCs/>
          <w:iCs/>
          <w:sz w:val="28"/>
          <w:szCs w:val="28"/>
        </w:rPr>
        <w:t>с разрешенным использованием «размещение малоэтажного многоквартирного жилого дома»</w:t>
      </w:r>
    </w:p>
    <w:p w:rsidR="00B449D7" w:rsidRPr="00B449D7" w:rsidRDefault="00B449D7" w:rsidP="00B449D7">
      <w:pPr>
        <w:autoSpaceDE w:val="0"/>
        <w:autoSpaceDN w:val="0"/>
        <w:adjustRightInd w:val="0"/>
        <w:ind w:firstLine="425"/>
        <w:jc w:val="both"/>
        <w:rPr>
          <w:rFonts w:ascii="Times New Roman" w:hAnsi="Times New Roman" w:cs="Times New Roman"/>
          <w:sz w:val="28"/>
          <w:szCs w:val="28"/>
        </w:rPr>
      </w:pPr>
      <w:r w:rsidRPr="00B449D7">
        <w:rPr>
          <w:rFonts w:ascii="Times New Roman" w:hAnsi="Times New Roman" w:cs="Times New Roman"/>
          <w:sz w:val="28"/>
          <w:szCs w:val="28"/>
        </w:rPr>
        <w:t>по адресу:  Ивановская область, Родниковский район, д. Куделино, ул. Молодежная, д.12 (далее - Участок),</w:t>
      </w:r>
    </w:p>
    <w:p w:rsidR="00B449D7" w:rsidRPr="00B449D7" w:rsidRDefault="00B449D7" w:rsidP="00B449D7">
      <w:pPr>
        <w:pStyle w:val="ab"/>
        <w:ind w:firstLine="425"/>
        <w:rPr>
          <w:b/>
          <w:szCs w:val="28"/>
        </w:rPr>
      </w:pPr>
    </w:p>
    <w:p w:rsidR="00B449D7" w:rsidRPr="00B449D7" w:rsidRDefault="00B449D7" w:rsidP="00B449D7">
      <w:pPr>
        <w:pStyle w:val="ab"/>
        <w:ind w:firstLine="425"/>
        <w:rPr>
          <w:b/>
          <w:szCs w:val="28"/>
        </w:rPr>
      </w:pPr>
      <w:r w:rsidRPr="00B449D7">
        <w:rPr>
          <w:b/>
          <w:szCs w:val="28"/>
        </w:rPr>
        <w:lastRenderedPageBreak/>
        <w:t>2. 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B449D7" w:rsidRPr="00B449D7" w:rsidRDefault="00B449D7" w:rsidP="00B449D7">
      <w:pPr>
        <w:ind w:firstLine="425"/>
        <w:jc w:val="both"/>
        <w:rPr>
          <w:rFonts w:ascii="Times New Roman" w:hAnsi="Times New Roman" w:cs="Times New Roman"/>
          <w:sz w:val="28"/>
          <w:szCs w:val="28"/>
        </w:rPr>
      </w:pPr>
    </w:p>
    <w:p w:rsidR="00B449D7" w:rsidRPr="00B449D7" w:rsidRDefault="00B449D7" w:rsidP="00B449D7">
      <w:pPr>
        <w:ind w:firstLine="425"/>
        <w:jc w:val="both"/>
        <w:rPr>
          <w:rFonts w:ascii="Times New Roman" w:hAnsi="Times New Roman" w:cs="Times New Roman"/>
          <w:sz w:val="28"/>
          <w:szCs w:val="28"/>
        </w:rPr>
      </w:pPr>
      <w:r w:rsidRPr="00B449D7">
        <w:rPr>
          <w:rFonts w:ascii="Times New Roman" w:hAnsi="Times New Roman" w:cs="Times New Roman"/>
          <w:sz w:val="28"/>
          <w:szCs w:val="28"/>
        </w:rPr>
        <w:t xml:space="preserve">3. Акт составлен в </w:t>
      </w:r>
      <w:r w:rsidRPr="00B449D7">
        <w:rPr>
          <w:rFonts w:ascii="Times New Roman" w:hAnsi="Times New Roman" w:cs="Times New Roman"/>
          <w:bCs/>
          <w:i/>
          <w:iCs/>
          <w:sz w:val="28"/>
          <w:szCs w:val="28"/>
        </w:rPr>
        <w:t xml:space="preserve">  </w:t>
      </w:r>
      <w:r w:rsidRPr="00B449D7">
        <w:rPr>
          <w:rFonts w:ascii="Times New Roman" w:hAnsi="Times New Roman" w:cs="Times New Roman"/>
          <w:bCs/>
          <w:iCs/>
          <w:sz w:val="28"/>
          <w:szCs w:val="28"/>
        </w:rPr>
        <w:t>3-х</w:t>
      </w:r>
      <w:r w:rsidRPr="00B449D7">
        <w:rPr>
          <w:rFonts w:ascii="Times New Roman" w:hAnsi="Times New Roman" w:cs="Times New Roman"/>
          <w:sz w:val="28"/>
          <w:szCs w:val="28"/>
        </w:rPr>
        <w:t xml:space="preserve"> экземплярах, имеющих равную юридическую силу.</w:t>
      </w:r>
    </w:p>
    <w:p w:rsidR="00B449D7" w:rsidRPr="00B449D7" w:rsidRDefault="00B449D7" w:rsidP="00B449D7">
      <w:pPr>
        <w:jc w:val="center"/>
        <w:rPr>
          <w:rFonts w:ascii="Times New Roman" w:hAnsi="Times New Roman" w:cs="Times New Roman"/>
          <w:sz w:val="28"/>
          <w:szCs w:val="28"/>
        </w:rPr>
      </w:pPr>
    </w:p>
    <w:p w:rsidR="00B449D7" w:rsidRPr="00B449D7" w:rsidRDefault="00B449D7" w:rsidP="00B449D7">
      <w:pPr>
        <w:jc w:val="center"/>
        <w:rPr>
          <w:rFonts w:ascii="Times New Roman" w:hAnsi="Times New Roman" w:cs="Times New Roman"/>
          <w:sz w:val="28"/>
          <w:szCs w:val="28"/>
        </w:rPr>
      </w:pPr>
      <w:r w:rsidRPr="00B449D7">
        <w:rPr>
          <w:rFonts w:ascii="Times New Roman" w:hAnsi="Times New Roman" w:cs="Times New Roman"/>
          <w:sz w:val="28"/>
          <w:szCs w:val="28"/>
        </w:rPr>
        <w:t>Подписи сторон:</w:t>
      </w:r>
    </w:p>
    <w:p w:rsidR="00B449D7" w:rsidRPr="00B449D7" w:rsidRDefault="00B449D7" w:rsidP="00B449D7">
      <w:pPr>
        <w:jc w:val="both"/>
        <w:rPr>
          <w:rFonts w:ascii="Times New Roman" w:hAnsi="Times New Roman" w:cs="Times New Roman"/>
          <w:bCs/>
          <w:sz w:val="28"/>
          <w:szCs w:val="28"/>
          <w:u w:val="single"/>
        </w:rPr>
      </w:pPr>
      <w:r w:rsidRPr="00B449D7">
        <w:rPr>
          <w:rFonts w:ascii="Times New Roman" w:hAnsi="Times New Roman" w:cs="Times New Roman"/>
          <w:bCs/>
          <w:sz w:val="28"/>
          <w:szCs w:val="28"/>
        </w:rPr>
        <w:t xml:space="preserve">Передал   </w:t>
      </w:r>
      <w:r w:rsidRPr="00B449D7">
        <w:rPr>
          <w:rFonts w:ascii="Times New Roman" w:hAnsi="Times New Roman" w:cs="Times New Roman"/>
          <w:sz w:val="28"/>
          <w:szCs w:val="28"/>
        </w:rPr>
        <w:t xml:space="preserve">         _________________________                      </w:t>
      </w:r>
      <w:r w:rsidRPr="00B449D7">
        <w:rPr>
          <w:rFonts w:ascii="Times New Roman" w:hAnsi="Times New Roman" w:cs="Times New Roman"/>
          <w:bCs/>
          <w:sz w:val="28"/>
          <w:szCs w:val="28"/>
          <w:u w:val="single"/>
        </w:rPr>
        <w:t>Белянина Л.В.</w:t>
      </w:r>
    </w:p>
    <w:p w:rsidR="00B449D7" w:rsidRPr="00B449D7" w:rsidRDefault="00B449D7" w:rsidP="00B449D7">
      <w:pPr>
        <w:jc w:val="both"/>
        <w:rPr>
          <w:rFonts w:ascii="Times New Roman" w:hAnsi="Times New Roman" w:cs="Times New Roman"/>
          <w:sz w:val="28"/>
          <w:szCs w:val="28"/>
        </w:rPr>
      </w:pPr>
      <w:r w:rsidRPr="00B449D7">
        <w:rPr>
          <w:rFonts w:ascii="Times New Roman" w:hAnsi="Times New Roman" w:cs="Times New Roman"/>
          <w:sz w:val="28"/>
          <w:szCs w:val="28"/>
        </w:rPr>
        <w:t xml:space="preserve">                                       (подпись)                                                    (Ф.И.О.)</w:t>
      </w:r>
    </w:p>
    <w:p w:rsidR="00B449D7" w:rsidRPr="00B449D7" w:rsidRDefault="00B449D7" w:rsidP="00B449D7">
      <w:pPr>
        <w:jc w:val="both"/>
        <w:rPr>
          <w:rFonts w:ascii="Times New Roman" w:hAnsi="Times New Roman" w:cs="Times New Roman"/>
          <w:sz w:val="28"/>
          <w:szCs w:val="28"/>
        </w:rPr>
      </w:pPr>
      <w:r w:rsidRPr="00B449D7">
        <w:rPr>
          <w:rFonts w:ascii="Times New Roman" w:hAnsi="Times New Roman" w:cs="Times New Roman"/>
          <w:bCs/>
          <w:sz w:val="28"/>
          <w:szCs w:val="28"/>
        </w:rPr>
        <w:t>Принял</w:t>
      </w:r>
      <w:r w:rsidRPr="00B449D7">
        <w:rPr>
          <w:rFonts w:ascii="Times New Roman" w:hAnsi="Times New Roman" w:cs="Times New Roman"/>
          <w:sz w:val="28"/>
          <w:szCs w:val="28"/>
        </w:rPr>
        <w:tab/>
        <w:t xml:space="preserve"> __________________________</w:t>
      </w:r>
      <w:r w:rsidRPr="00B449D7">
        <w:rPr>
          <w:rFonts w:ascii="Times New Roman" w:hAnsi="Times New Roman" w:cs="Times New Roman"/>
          <w:sz w:val="28"/>
          <w:szCs w:val="28"/>
        </w:rPr>
        <w:tab/>
      </w:r>
      <w:r w:rsidRPr="00B449D7">
        <w:rPr>
          <w:rFonts w:ascii="Times New Roman" w:hAnsi="Times New Roman" w:cs="Times New Roman"/>
          <w:sz w:val="28"/>
          <w:szCs w:val="28"/>
        </w:rPr>
        <w:tab/>
      </w:r>
      <w:r w:rsidRPr="00B449D7">
        <w:rPr>
          <w:rFonts w:ascii="Times New Roman" w:hAnsi="Times New Roman" w:cs="Times New Roman"/>
          <w:bCs/>
          <w:sz w:val="28"/>
          <w:szCs w:val="28"/>
        </w:rPr>
        <w:t xml:space="preserve">     _____________</w:t>
      </w:r>
      <w:r w:rsidRPr="00B449D7">
        <w:rPr>
          <w:rFonts w:ascii="Times New Roman" w:hAnsi="Times New Roman" w:cs="Times New Roman"/>
          <w:sz w:val="28"/>
          <w:szCs w:val="28"/>
        </w:rPr>
        <w:t xml:space="preserve">                                             </w:t>
      </w:r>
    </w:p>
    <w:p w:rsidR="00B449D7" w:rsidRPr="00B449D7" w:rsidRDefault="00B449D7" w:rsidP="00B449D7">
      <w:pPr>
        <w:jc w:val="both"/>
        <w:rPr>
          <w:rFonts w:ascii="Times New Roman" w:hAnsi="Times New Roman" w:cs="Times New Roman"/>
          <w:sz w:val="28"/>
          <w:szCs w:val="28"/>
        </w:rPr>
      </w:pPr>
      <w:r w:rsidRPr="00B449D7">
        <w:rPr>
          <w:rFonts w:ascii="Times New Roman" w:hAnsi="Times New Roman" w:cs="Times New Roman"/>
          <w:sz w:val="28"/>
          <w:szCs w:val="28"/>
        </w:rPr>
        <w:t xml:space="preserve">                                       (подпись)                                                     (Ф.И.О.)                                                                                                  </w:t>
      </w:r>
    </w:p>
    <w:p w:rsidR="008045E6" w:rsidRDefault="008045E6"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Default="00474703" w:rsidP="00B449D7">
      <w:pPr>
        <w:rPr>
          <w:rFonts w:ascii="Times New Roman" w:hAnsi="Times New Roman" w:cs="Times New Roman"/>
          <w:sz w:val="28"/>
          <w:szCs w:val="28"/>
        </w:rPr>
      </w:pPr>
    </w:p>
    <w:p w:rsidR="00474703" w:rsidRPr="00762CED" w:rsidRDefault="00474703" w:rsidP="00474703">
      <w:pPr>
        <w:jc w:val="center"/>
        <w:rPr>
          <w:rFonts w:ascii="Times New Roman" w:hAnsi="Times New Roman" w:cs="Times New Roman"/>
          <w:sz w:val="28"/>
          <w:szCs w:val="28"/>
        </w:rPr>
      </w:pPr>
      <w:r w:rsidRPr="00762CED">
        <w:rPr>
          <w:rFonts w:ascii="Times New Roman" w:hAnsi="Times New Roman" w:cs="Times New Roman"/>
          <w:sz w:val="28"/>
          <w:szCs w:val="28"/>
        </w:rPr>
        <w:lastRenderedPageBreak/>
        <w:t>ОГЛАВЛЕНИЕ</w:t>
      </w:r>
    </w:p>
    <w:tbl>
      <w:tblPr>
        <w:tblW w:w="10973" w:type="dxa"/>
        <w:tblInd w:w="-885" w:type="dxa"/>
        <w:tblLook w:val="04A0"/>
      </w:tblPr>
      <w:tblGrid>
        <w:gridCol w:w="594"/>
        <w:gridCol w:w="9643"/>
        <w:gridCol w:w="736"/>
      </w:tblGrid>
      <w:tr w:rsidR="00474703" w:rsidRPr="00762CED" w:rsidTr="00735E29">
        <w:tc>
          <w:tcPr>
            <w:tcW w:w="594" w:type="dxa"/>
            <w:hideMark/>
          </w:tcPr>
          <w:p w:rsidR="00474703" w:rsidRPr="00762CED" w:rsidRDefault="00474703" w:rsidP="00735E29">
            <w:pPr>
              <w:overflowPunct w:val="0"/>
              <w:autoSpaceDE w:val="0"/>
              <w:autoSpaceDN w:val="0"/>
              <w:adjustRightInd w:val="0"/>
              <w:jc w:val="center"/>
              <w:rPr>
                <w:rFonts w:ascii="Times New Roman" w:hAnsi="Times New Roman" w:cs="Times New Roman"/>
                <w:sz w:val="28"/>
                <w:szCs w:val="28"/>
              </w:rPr>
            </w:pPr>
          </w:p>
          <w:p w:rsidR="00474703" w:rsidRPr="00762CED" w:rsidRDefault="00474703" w:rsidP="00735E29">
            <w:pPr>
              <w:overflowPunct w:val="0"/>
              <w:autoSpaceDE w:val="0"/>
              <w:autoSpaceDN w:val="0"/>
              <w:adjustRightInd w:val="0"/>
              <w:jc w:val="center"/>
              <w:rPr>
                <w:rFonts w:ascii="Times New Roman" w:hAnsi="Times New Roman" w:cs="Times New Roman"/>
                <w:sz w:val="28"/>
                <w:szCs w:val="28"/>
              </w:rPr>
            </w:pPr>
          </w:p>
        </w:tc>
        <w:tc>
          <w:tcPr>
            <w:tcW w:w="9643" w:type="dxa"/>
            <w:hideMark/>
          </w:tcPr>
          <w:p w:rsidR="00474703" w:rsidRPr="003E75F4" w:rsidRDefault="00474703" w:rsidP="00735E29">
            <w:pPr>
              <w:jc w:val="center"/>
              <w:rPr>
                <w:rFonts w:ascii="Times New Roman" w:hAnsi="Times New Roman" w:cs="Times New Roman"/>
                <w:b/>
                <w:sz w:val="28"/>
                <w:szCs w:val="28"/>
              </w:rPr>
            </w:pPr>
            <w:r w:rsidRPr="003E75F4">
              <w:rPr>
                <w:rFonts w:ascii="Times New Roman" w:hAnsi="Times New Roman" w:cs="Times New Roman"/>
                <w:b/>
                <w:sz w:val="28"/>
                <w:szCs w:val="28"/>
              </w:rPr>
              <w:t>ПОСТАНОВЛЕНИЯ АДМИНИСТРАЦИИ МО «РОДНИКОВСКИЙ МУНИЦИПАЛЬНЫЙ РАЙОН»</w:t>
            </w:r>
          </w:p>
        </w:tc>
        <w:tc>
          <w:tcPr>
            <w:tcW w:w="736" w:type="dxa"/>
            <w:hideMark/>
          </w:tcPr>
          <w:p w:rsidR="00474703" w:rsidRPr="00762CED" w:rsidRDefault="00474703" w:rsidP="00735E29">
            <w:pPr>
              <w:overflowPunct w:val="0"/>
              <w:autoSpaceDE w:val="0"/>
              <w:autoSpaceDN w:val="0"/>
              <w:adjustRightInd w:val="0"/>
              <w:jc w:val="center"/>
              <w:rPr>
                <w:rFonts w:ascii="Times New Roman" w:hAnsi="Times New Roman" w:cs="Times New Roman"/>
                <w:sz w:val="28"/>
                <w:szCs w:val="28"/>
              </w:rPr>
            </w:pPr>
          </w:p>
        </w:tc>
      </w:tr>
      <w:tr w:rsidR="00474703" w:rsidRPr="00762CED" w:rsidTr="00735E29">
        <w:tc>
          <w:tcPr>
            <w:tcW w:w="594" w:type="dxa"/>
            <w:hideMark/>
          </w:tcPr>
          <w:p w:rsidR="00474703" w:rsidRPr="00762CED" w:rsidRDefault="00474703" w:rsidP="00735E29">
            <w:pPr>
              <w:overflowPunct w:val="0"/>
              <w:autoSpaceDE w:val="0"/>
              <w:autoSpaceDN w:val="0"/>
              <w:adjustRightInd w:val="0"/>
              <w:jc w:val="center"/>
              <w:rPr>
                <w:rFonts w:ascii="Times New Roman" w:hAnsi="Times New Roman" w:cs="Times New Roman"/>
                <w:sz w:val="28"/>
                <w:szCs w:val="28"/>
              </w:rPr>
            </w:pPr>
          </w:p>
          <w:p w:rsidR="00474703" w:rsidRPr="00762CED" w:rsidRDefault="00474703" w:rsidP="00735E29">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w:t>
            </w:r>
          </w:p>
        </w:tc>
        <w:tc>
          <w:tcPr>
            <w:tcW w:w="9643" w:type="dxa"/>
            <w:hideMark/>
          </w:tcPr>
          <w:p w:rsidR="00474703" w:rsidRPr="003E75F4" w:rsidRDefault="00474703" w:rsidP="00735E29">
            <w:pPr>
              <w:jc w:val="both"/>
              <w:rPr>
                <w:rFonts w:ascii="Times New Roman" w:hAnsi="Times New Roman" w:cs="Times New Roman"/>
                <w:sz w:val="28"/>
                <w:szCs w:val="28"/>
              </w:rPr>
            </w:pPr>
            <w:r w:rsidRPr="003E75F4">
              <w:rPr>
                <w:rFonts w:ascii="Times New Roman" w:hAnsi="Times New Roman" w:cs="Times New Roman"/>
                <w:sz w:val="28"/>
                <w:szCs w:val="28"/>
              </w:rPr>
              <w:t>Постановление от 27.12.2017 № 1805</w:t>
            </w:r>
            <w:r>
              <w:rPr>
                <w:rFonts w:ascii="Times New Roman" w:hAnsi="Times New Roman" w:cs="Times New Roman"/>
                <w:sz w:val="28"/>
                <w:szCs w:val="28"/>
              </w:rPr>
              <w:t xml:space="preserve"> «</w:t>
            </w:r>
            <w:r w:rsidRPr="003E75F4">
              <w:rPr>
                <w:rFonts w:ascii="Times New Roman" w:hAnsi="Times New Roman" w:cs="Times New Roman"/>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Родниковский район, д. Куделино, ул. Молодежная, д.12, с разрешенным использованием «размещение малоэтажного многоквартирного жилого дома»</w:t>
            </w:r>
          </w:p>
          <w:p w:rsidR="00474703" w:rsidRPr="00762CED" w:rsidRDefault="00474703" w:rsidP="00735E29">
            <w:pPr>
              <w:rPr>
                <w:rFonts w:ascii="Times New Roman" w:hAnsi="Times New Roman" w:cs="Times New Roman"/>
                <w:sz w:val="28"/>
                <w:szCs w:val="28"/>
                <w:lang w:eastAsia="en-US"/>
              </w:rPr>
            </w:pPr>
          </w:p>
        </w:tc>
        <w:tc>
          <w:tcPr>
            <w:tcW w:w="736" w:type="dxa"/>
            <w:hideMark/>
          </w:tcPr>
          <w:p w:rsidR="00474703" w:rsidRPr="00762CED" w:rsidRDefault="00474703" w:rsidP="00735E29">
            <w:pPr>
              <w:overflowPunct w:val="0"/>
              <w:autoSpaceDE w:val="0"/>
              <w:autoSpaceDN w:val="0"/>
              <w:adjustRightInd w:val="0"/>
              <w:jc w:val="center"/>
              <w:rPr>
                <w:rFonts w:ascii="Times New Roman" w:hAnsi="Times New Roman" w:cs="Times New Roman"/>
                <w:sz w:val="28"/>
                <w:szCs w:val="28"/>
              </w:rPr>
            </w:pPr>
            <w:r w:rsidRPr="00762CED">
              <w:rPr>
                <w:rFonts w:ascii="Times New Roman" w:hAnsi="Times New Roman" w:cs="Times New Roman"/>
                <w:sz w:val="28"/>
                <w:szCs w:val="28"/>
              </w:rPr>
              <w:t>1</w:t>
            </w:r>
          </w:p>
        </w:tc>
      </w:tr>
    </w:tbl>
    <w:p w:rsidR="00474703" w:rsidRPr="00B449D7" w:rsidRDefault="00474703" w:rsidP="00B449D7">
      <w:pPr>
        <w:rPr>
          <w:rFonts w:ascii="Times New Roman" w:hAnsi="Times New Roman" w:cs="Times New Roman"/>
          <w:sz w:val="28"/>
          <w:szCs w:val="28"/>
        </w:rPr>
      </w:pPr>
    </w:p>
    <w:sectPr w:rsidR="00474703" w:rsidRPr="00B449D7" w:rsidSect="00B63D5B">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68F" w:rsidRDefault="000E268F" w:rsidP="00862728">
      <w:pPr>
        <w:spacing w:after="0" w:line="240" w:lineRule="auto"/>
      </w:pPr>
      <w:r>
        <w:separator/>
      </w:r>
    </w:p>
  </w:endnote>
  <w:endnote w:type="continuationSeparator" w:id="1">
    <w:p w:rsidR="000E268F" w:rsidRDefault="000E268F" w:rsidP="008627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A6F" w:rsidRDefault="00F23867">
    <w:pPr>
      <w:pStyle w:val="a8"/>
      <w:jc w:val="center"/>
    </w:pPr>
    <w:fldSimple w:instr=" PAGE   \* MERGEFORMAT ">
      <w:r w:rsidR="00474703">
        <w:rPr>
          <w:noProof/>
        </w:rPr>
        <w:t>19</w:t>
      </w:r>
    </w:fldSimple>
  </w:p>
  <w:p w:rsidR="00902A6F" w:rsidRDefault="00902A6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68F" w:rsidRDefault="000E268F" w:rsidP="00862728">
      <w:pPr>
        <w:spacing w:after="0" w:line="240" w:lineRule="auto"/>
      </w:pPr>
      <w:r>
        <w:separator/>
      </w:r>
    </w:p>
  </w:footnote>
  <w:footnote w:type="continuationSeparator" w:id="1">
    <w:p w:rsidR="000E268F" w:rsidRDefault="000E268F" w:rsidP="008627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singleLevel"/>
    <w:tmpl w:val="00000003"/>
    <w:name w:val="WW8Num3"/>
    <w:lvl w:ilvl="0">
      <w:start w:val="1"/>
      <w:numFmt w:val="decimal"/>
      <w:lvlText w:val="%1."/>
      <w:lvlJc w:val="left"/>
      <w:pPr>
        <w:tabs>
          <w:tab w:val="num" w:pos="0"/>
        </w:tabs>
        <w:ind w:left="468" w:hanging="360"/>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lvl>
  </w:abstractNum>
  <w:abstractNum w:abstractNumId="4">
    <w:nsid w:val="02C6106B"/>
    <w:multiLevelType w:val="multilevel"/>
    <w:tmpl w:val="368858BC"/>
    <w:lvl w:ilvl="0">
      <w:start w:val="2"/>
      <w:numFmt w:val="decimal"/>
      <w:lvlText w:val="%1."/>
      <w:lvlJc w:val="left"/>
      <w:pPr>
        <w:tabs>
          <w:tab w:val="num" w:pos="555"/>
        </w:tabs>
        <w:ind w:left="555" w:hanging="555"/>
      </w:pPr>
      <w:rPr>
        <w:rFonts w:cs="Times New Roman" w:hint="default"/>
      </w:rPr>
    </w:lvl>
    <w:lvl w:ilvl="1">
      <w:start w:val="10"/>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5">
    <w:nsid w:val="0C0A1296"/>
    <w:multiLevelType w:val="multilevel"/>
    <w:tmpl w:val="61E6147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DEE0E07"/>
    <w:multiLevelType w:val="multilevel"/>
    <w:tmpl w:val="B62683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1F75300"/>
    <w:multiLevelType w:val="hybridMultilevel"/>
    <w:tmpl w:val="8132FB06"/>
    <w:lvl w:ilvl="0" w:tplc="D3947DCC">
      <w:start w:val="1"/>
      <w:numFmt w:val="decimal"/>
      <w:lvlText w:val="%1."/>
      <w:lvlJc w:val="left"/>
      <w:pPr>
        <w:tabs>
          <w:tab w:val="num" w:pos="795"/>
        </w:tabs>
        <w:ind w:left="795" w:hanging="360"/>
      </w:pPr>
      <w:rPr>
        <w:rFonts w:cs="Times New Roman" w:hint="default"/>
      </w:rPr>
    </w:lvl>
    <w:lvl w:ilvl="1" w:tplc="6600821A">
      <w:numFmt w:val="none"/>
      <w:lvlText w:val=""/>
      <w:lvlJc w:val="left"/>
      <w:pPr>
        <w:tabs>
          <w:tab w:val="num" w:pos="360"/>
        </w:tabs>
      </w:pPr>
      <w:rPr>
        <w:rFonts w:cs="Times New Roman"/>
      </w:rPr>
    </w:lvl>
    <w:lvl w:ilvl="2" w:tplc="925C55EE">
      <w:numFmt w:val="none"/>
      <w:lvlText w:val=""/>
      <w:lvlJc w:val="left"/>
      <w:pPr>
        <w:tabs>
          <w:tab w:val="num" w:pos="360"/>
        </w:tabs>
      </w:pPr>
      <w:rPr>
        <w:rFonts w:cs="Times New Roman"/>
      </w:rPr>
    </w:lvl>
    <w:lvl w:ilvl="3" w:tplc="F13C251A">
      <w:numFmt w:val="none"/>
      <w:lvlText w:val=""/>
      <w:lvlJc w:val="left"/>
      <w:pPr>
        <w:tabs>
          <w:tab w:val="num" w:pos="360"/>
        </w:tabs>
      </w:pPr>
      <w:rPr>
        <w:rFonts w:cs="Times New Roman"/>
      </w:rPr>
    </w:lvl>
    <w:lvl w:ilvl="4" w:tplc="D6365F58">
      <w:numFmt w:val="none"/>
      <w:lvlText w:val=""/>
      <w:lvlJc w:val="left"/>
      <w:pPr>
        <w:tabs>
          <w:tab w:val="num" w:pos="360"/>
        </w:tabs>
      </w:pPr>
      <w:rPr>
        <w:rFonts w:cs="Times New Roman"/>
      </w:rPr>
    </w:lvl>
    <w:lvl w:ilvl="5" w:tplc="14F09396">
      <w:numFmt w:val="none"/>
      <w:lvlText w:val=""/>
      <w:lvlJc w:val="left"/>
      <w:pPr>
        <w:tabs>
          <w:tab w:val="num" w:pos="360"/>
        </w:tabs>
      </w:pPr>
      <w:rPr>
        <w:rFonts w:cs="Times New Roman"/>
      </w:rPr>
    </w:lvl>
    <w:lvl w:ilvl="6" w:tplc="8146C960">
      <w:numFmt w:val="none"/>
      <w:lvlText w:val=""/>
      <w:lvlJc w:val="left"/>
      <w:pPr>
        <w:tabs>
          <w:tab w:val="num" w:pos="360"/>
        </w:tabs>
      </w:pPr>
      <w:rPr>
        <w:rFonts w:cs="Times New Roman"/>
      </w:rPr>
    </w:lvl>
    <w:lvl w:ilvl="7" w:tplc="1488269C">
      <w:numFmt w:val="none"/>
      <w:lvlText w:val=""/>
      <w:lvlJc w:val="left"/>
      <w:pPr>
        <w:tabs>
          <w:tab w:val="num" w:pos="360"/>
        </w:tabs>
      </w:pPr>
      <w:rPr>
        <w:rFonts w:cs="Times New Roman"/>
      </w:rPr>
    </w:lvl>
    <w:lvl w:ilvl="8" w:tplc="86DE73C4">
      <w:numFmt w:val="none"/>
      <w:lvlText w:val=""/>
      <w:lvlJc w:val="left"/>
      <w:pPr>
        <w:tabs>
          <w:tab w:val="num" w:pos="360"/>
        </w:tabs>
      </w:pPr>
      <w:rPr>
        <w:rFonts w:cs="Times New Roman"/>
      </w:rPr>
    </w:lvl>
  </w:abstractNum>
  <w:abstractNum w:abstractNumId="8">
    <w:nsid w:val="152D1F46"/>
    <w:multiLevelType w:val="multilevel"/>
    <w:tmpl w:val="01F426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692101B"/>
    <w:multiLevelType w:val="multilevel"/>
    <w:tmpl w:val="3A6EEE72"/>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0">
    <w:nsid w:val="1E914C50"/>
    <w:multiLevelType w:val="multilevel"/>
    <w:tmpl w:val="9D6268C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A62D65"/>
    <w:multiLevelType w:val="multilevel"/>
    <w:tmpl w:val="4C84FB5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3070D4"/>
    <w:multiLevelType w:val="multilevel"/>
    <w:tmpl w:val="796A3D9E"/>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5">
    <w:nsid w:val="31F25DA4"/>
    <w:multiLevelType w:val="multilevel"/>
    <w:tmpl w:val="37865952"/>
    <w:lvl w:ilvl="0">
      <w:start w:val="1"/>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3B9329B0"/>
    <w:multiLevelType w:val="multilevel"/>
    <w:tmpl w:val="5400DE3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5"/>
      <w:numFmt w:val="decimal"/>
      <w:lvlText w:val="%4"/>
      <w:lvlJc w:val="left"/>
      <w:pPr>
        <w:tabs>
          <w:tab w:val="num" w:pos="2880"/>
        </w:tabs>
        <w:ind w:left="2880" w:hanging="360"/>
      </w:pPr>
      <w:rPr>
        <w:rFonts w:cs="Times New Roman" w:hint="default"/>
        <w:b/>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B5676D2"/>
    <w:multiLevelType w:val="hybridMultilevel"/>
    <w:tmpl w:val="1DF21DE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F7C118F"/>
    <w:multiLevelType w:val="multilevel"/>
    <w:tmpl w:val="A88A39EC"/>
    <w:lvl w:ilvl="0">
      <w:start w:val="5"/>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59AE2DEE"/>
    <w:multiLevelType w:val="multilevel"/>
    <w:tmpl w:val="9796DA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62D670C9"/>
    <w:multiLevelType w:val="multilevel"/>
    <w:tmpl w:val="9908740C"/>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87779ED"/>
    <w:multiLevelType w:val="multilevel"/>
    <w:tmpl w:val="9A42697A"/>
    <w:lvl w:ilvl="0">
      <w:start w:val="5"/>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900"/>
        </w:tabs>
        <w:ind w:left="900" w:hanging="72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num w:numId="1">
    <w:abstractNumId w:val="2"/>
  </w:num>
  <w:num w:numId="2">
    <w:abstractNumId w:val="2"/>
    <w:lvlOverride w:ilvl="0">
      <w:startOverride w:val="1"/>
    </w:lvlOverride>
  </w:num>
  <w:num w:numId="3">
    <w:abstractNumId w:val="3"/>
  </w:num>
  <w:num w:numId="4">
    <w:abstractNumId w:val="3"/>
    <w:lvlOverride w:ilvl="0">
      <w:startOverride w:val="1"/>
    </w:lvlOverride>
  </w:num>
  <w:num w:numId="5">
    <w:abstractNumId w:val="0"/>
  </w:num>
  <w:num w:numId="6">
    <w:abstractNumId w:val="0"/>
  </w:num>
  <w:num w:numId="7">
    <w:abstractNumId w:val="1"/>
  </w:num>
  <w:num w:numId="8">
    <w:abstractNumId w:val="15"/>
  </w:num>
  <w:num w:numId="9">
    <w:abstractNumId w:val="19"/>
  </w:num>
  <w:num w:numId="10">
    <w:abstractNumId w:val="12"/>
  </w:num>
  <w:num w:numId="11">
    <w:abstractNumId w:val="7"/>
  </w:num>
  <w:num w:numId="12">
    <w:abstractNumId w:val="4"/>
  </w:num>
  <w:num w:numId="13">
    <w:abstractNumId w:val="20"/>
  </w:num>
  <w:num w:numId="14">
    <w:abstractNumId w:val="16"/>
  </w:num>
  <w:num w:numId="15">
    <w:abstractNumId w:val="8"/>
  </w:num>
  <w:num w:numId="16">
    <w:abstractNumId w:val="9"/>
  </w:num>
  <w:num w:numId="17">
    <w:abstractNumId w:val="10"/>
  </w:num>
  <w:num w:numId="18">
    <w:abstractNumId w:val="21"/>
  </w:num>
  <w:num w:numId="19">
    <w:abstractNumId w:val="18"/>
  </w:num>
  <w:num w:numId="20">
    <w:abstractNumId w:val="14"/>
  </w:num>
  <w:num w:numId="21">
    <w:abstractNumId w:val="6"/>
  </w:num>
  <w:num w:numId="22">
    <w:abstractNumId w:val="5"/>
  </w:num>
  <w:num w:numId="23">
    <w:abstractNumId w:val="17"/>
  </w:num>
  <w:num w:numId="24">
    <w:abstractNumId w:val="11"/>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hideSpellingErrors/>
  <w:defaultTabStop w:val="708"/>
  <w:characterSpacingControl w:val="doNotCompress"/>
  <w:hdrShapeDefaults>
    <o:shapedefaults v:ext="edit" spidmax="13314"/>
  </w:hdrShapeDefaults>
  <w:footnotePr>
    <w:footnote w:id="0"/>
    <w:footnote w:id="1"/>
  </w:footnotePr>
  <w:endnotePr>
    <w:endnote w:id="0"/>
    <w:endnote w:id="1"/>
  </w:endnotePr>
  <w:compat>
    <w:useFELayout/>
  </w:compat>
  <w:rsids>
    <w:rsidRoot w:val="00862728"/>
    <w:rsid w:val="000377D4"/>
    <w:rsid w:val="000E268F"/>
    <w:rsid w:val="001B22DF"/>
    <w:rsid w:val="002420F7"/>
    <w:rsid w:val="002F17B9"/>
    <w:rsid w:val="003242FF"/>
    <w:rsid w:val="00371FAA"/>
    <w:rsid w:val="00375DD6"/>
    <w:rsid w:val="00474703"/>
    <w:rsid w:val="004768C4"/>
    <w:rsid w:val="004C0956"/>
    <w:rsid w:val="007169BF"/>
    <w:rsid w:val="00771BC4"/>
    <w:rsid w:val="007F485B"/>
    <w:rsid w:val="008045E6"/>
    <w:rsid w:val="00862728"/>
    <w:rsid w:val="00902A6F"/>
    <w:rsid w:val="00950831"/>
    <w:rsid w:val="00A26AB4"/>
    <w:rsid w:val="00AE375F"/>
    <w:rsid w:val="00B449D7"/>
    <w:rsid w:val="00B63D5B"/>
    <w:rsid w:val="00B82518"/>
    <w:rsid w:val="00BE0F1F"/>
    <w:rsid w:val="00BF18A9"/>
    <w:rsid w:val="00E01B66"/>
    <w:rsid w:val="00E01F24"/>
    <w:rsid w:val="00E26527"/>
    <w:rsid w:val="00E46C21"/>
    <w:rsid w:val="00E85C56"/>
    <w:rsid w:val="00F238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D5B"/>
  </w:style>
  <w:style w:type="paragraph" w:styleId="1">
    <w:name w:val="heading 1"/>
    <w:basedOn w:val="a"/>
    <w:next w:val="a"/>
    <w:link w:val="10"/>
    <w:qFormat/>
    <w:rsid w:val="00862728"/>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unhideWhenUsed/>
    <w:qFormat/>
    <w:rsid w:val="00862728"/>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2420F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62728"/>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862728"/>
    <w:pPr>
      <w:keepNext/>
      <w:spacing w:after="0" w:line="240" w:lineRule="auto"/>
      <w:jc w:val="center"/>
      <w:outlineLvl w:val="6"/>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2728"/>
    <w:rPr>
      <w:rFonts w:ascii="Arial" w:eastAsia="Times New Roman" w:hAnsi="Arial" w:cs="Arial"/>
      <w:b/>
      <w:bCs/>
      <w:kern w:val="32"/>
      <w:sz w:val="32"/>
      <w:szCs w:val="32"/>
    </w:rPr>
  </w:style>
  <w:style w:type="character" w:customStyle="1" w:styleId="30">
    <w:name w:val="Заголовок 3 Знак"/>
    <w:basedOn w:val="a0"/>
    <w:link w:val="3"/>
    <w:rsid w:val="00862728"/>
    <w:rPr>
      <w:rFonts w:ascii="Arial" w:eastAsia="Times New Roman" w:hAnsi="Arial" w:cs="Arial"/>
      <w:b/>
      <w:bCs/>
      <w:sz w:val="26"/>
      <w:szCs w:val="26"/>
    </w:rPr>
  </w:style>
  <w:style w:type="character" w:customStyle="1" w:styleId="70">
    <w:name w:val="Заголовок 7 Знак"/>
    <w:basedOn w:val="a0"/>
    <w:link w:val="7"/>
    <w:rsid w:val="00862728"/>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862728"/>
    <w:rPr>
      <w:rFonts w:asciiTheme="majorHAnsi" w:eastAsiaTheme="majorEastAsia" w:hAnsiTheme="majorHAnsi" w:cstheme="majorBidi"/>
      <w:color w:val="243F60" w:themeColor="accent1" w:themeShade="7F"/>
    </w:rPr>
  </w:style>
  <w:style w:type="character" w:styleId="a3">
    <w:name w:val="Hyperlink"/>
    <w:basedOn w:val="a0"/>
    <w:semiHidden/>
    <w:unhideWhenUsed/>
    <w:rsid w:val="00862728"/>
    <w:rPr>
      <w:rFonts w:ascii="Times New Roman" w:hAnsi="Times New Roman" w:cs="Times New Roman" w:hint="default"/>
      <w:color w:val="0000FF"/>
      <w:u w:val="single"/>
    </w:rPr>
  </w:style>
  <w:style w:type="character" w:styleId="a4">
    <w:name w:val="FollowedHyperlink"/>
    <w:basedOn w:val="a0"/>
    <w:uiPriority w:val="99"/>
    <w:semiHidden/>
    <w:unhideWhenUsed/>
    <w:rsid w:val="00862728"/>
    <w:rPr>
      <w:color w:val="800080" w:themeColor="followedHyperlink"/>
      <w:u w:val="single"/>
    </w:rPr>
  </w:style>
  <w:style w:type="paragraph" w:styleId="a5">
    <w:name w:val="Normal (Web)"/>
    <w:basedOn w:val="a"/>
    <w:uiPriority w:val="99"/>
    <w:unhideWhenUsed/>
    <w:rsid w:val="0086272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semiHidden/>
    <w:unhideWhenUsed/>
    <w:rsid w:val="00862728"/>
    <w:pPr>
      <w:tabs>
        <w:tab w:val="center" w:pos="4677"/>
        <w:tab w:val="right" w:pos="9355"/>
      </w:tabs>
      <w:spacing w:after="0" w:line="240" w:lineRule="auto"/>
    </w:pPr>
  </w:style>
  <w:style w:type="character" w:customStyle="1" w:styleId="a7">
    <w:name w:val="Верхний колонтитул Знак"/>
    <w:basedOn w:val="a0"/>
    <w:link w:val="a6"/>
    <w:semiHidden/>
    <w:rsid w:val="00862728"/>
  </w:style>
  <w:style w:type="paragraph" w:styleId="a8">
    <w:name w:val="footer"/>
    <w:basedOn w:val="a"/>
    <w:link w:val="a9"/>
    <w:uiPriority w:val="99"/>
    <w:unhideWhenUsed/>
    <w:rsid w:val="008627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2728"/>
  </w:style>
  <w:style w:type="character" w:customStyle="1" w:styleId="aa">
    <w:name w:val="Основной текст Знак"/>
    <w:basedOn w:val="a0"/>
    <w:link w:val="ab"/>
    <w:semiHidden/>
    <w:rsid w:val="00862728"/>
    <w:rPr>
      <w:rFonts w:ascii="Times New Roman" w:eastAsia="Times New Roman" w:hAnsi="Times New Roman" w:cs="Times New Roman"/>
      <w:sz w:val="28"/>
      <w:szCs w:val="20"/>
    </w:rPr>
  </w:style>
  <w:style w:type="paragraph" w:styleId="ab">
    <w:name w:val="Body Text"/>
    <w:basedOn w:val="a"/>
    <w:link w:val="aa"/>
    <w:semiHidden/>
    <w:unhideWhenUsed/>
    <w:rsid w:val="00862728"/>
    <w:pPr>
      <w:spacing w:after="0" w:line="240" w:lineRule="auto"/>
    </w:pPr>
    <w:rPr>
      <w:rFonts w:ascii="Times New Roman" w:eastAsia="Times New Roman" w:hAnsi="Times New Roman" w:cs="Times New Roman"/>
      <w:sz w:val="28"/>
      <w:szCs w:val="20"/>
    </w:rPr>
  </w:style>
  <w:style w:type="paragraph" w:styleId="ac">
    <w:name w:val="Subtitle"/>
    <w:basedOn w:val="a"/>
    <w:link w:val="ad"/>
    <w:qFormat/>
    <w:rsid w:val="00862728"/>
    <w:pPr>
      <w:spacing w:after="0" w:line="240" w:lineRule="auto"/>
      <w:jc w:val="both"/>
    </w:pPr>
    <w:rPr>
      <w:rFonts w:ascii="Times New Roman" w:eastAsia="Times New Roman" w:hAnsi="Times New Roman" w:cs="Times New Roman"/>
      <w:b/>
      <w:bCs/>
      <w:sz w:val="28"/>
      <w:szCs w:val="24"/>
    </w:rPr>
  </w:style>
  <w:style w:type="character" w:customStyle="1" w:styleId="ad">
    <w:name w:val="Подзаголовок Знак"/>
    <w:basedOn w:val="a0"/>
    <w:link w:val="ac"/>
    <w:rsid w:val="00862728"/>
    <w:rPr>
      <w:rFonts w:ascii="Times New Roman" w:eastAsia="Times New Roman" w:hAnsi="Times New Roman" w:cs="Times New Roman"/>
      <w:b/>
      <w:bCs/>
      <w:sz w:val="28"/>
      <w:szCs w:val="24"/>
    </w:rPr>
  </w:style>
  <w:style w:type="paragraph" w:styleId="ae">
    <w:name w:val="Balloon Text"/>
    <w:basedOn w:val="a"/>
    <w:link w:val="af"/>
    <w:semiHidden/>
    <w:unhideWhenUsed/>
    <w:rsid w:val="00862728"/>
    <w:pPr>
      <w:spacing w:after="0" w:line="240" w:lineRule="auto"/>
    </w:pPr>
    <w:rPr>
      <w:rFonts w:ascii="Tahoma" w:hAnsi="Tahoma" w:cs="Tahoma"/>
      <w:sz w:val="16"/>
      <w:szCs w:val="16"/>
    </w:rPr>
  </w:style>
  <w:style w:type="character" w:customStyle="1" w:styleId="af">
    <w:name w:val="Текст выноски Знак"/>
    <w:basedOn w:val="a0"/>
    <w:link w:val="ae"/>
    <w:semiHidden/>
    <w:rsid w:val="00862728"/>
    <w:rPr>
      <w:rFonts w:ascii="Tahoma" w:hAnsi="Tahoma" w:cs="Tahoma"/>
      <w:sz w:val="16"/>
      <w:szCs w:val="16"/>
    </w:rPr>
  </w:style>
  <w:style w:type="paragraph" w:styleId="af0">
    <w:name w:val="No Spacing"/>
    <w:uiPriority w:val="99"/>
    <w:qFormat/>
    <w:rsid w:val="00862728"/>
    <w:pPr>
      <w:spacing w:after="0" w:line="240" w:lineRule="auto"/>
    </w:pPr>
    <w:rPr>
      <w:rFonts w:ascii="Times New Roman" w:eastAsia="Times New Roman" w:hAnsi="Times New Roman" w:cs="Times New Roman"/>
      <w:sz w:val="24"/>
      <w:szCs w:val="24"/>
    </w:rPr>
  </w:style>
  <w:style w:type="paragraph" w:styleId="af1">
    <w:name w:val="List Paragraph"/>
    <w:basedOn w:val="a"/>
    <w:qFormat/>
    <w:rsid w:val="00862728"/>
    <w:pPr>
      <w:widowControl w:val="0"/>
      <w:suppressAutoHyphens/>
      <w:autoSpaceDE w:val="0"/>
      <w:spacing w:after="0" w:line="240" w:lineRule="auto"/>
      <w:ind w:left="720"/>
    </w:pPr>
    <w:rPr>
      <w:rFonts w:ascii="Arial" w:eastAsia="Times New Roman" w:hAnsi="Arial" w:cs="Arial"/>
      <w:sz w:val="18"/>
      <w:szCs w:val="18"/>
      <w:lang w:eastAsia="ar-SA"/>
    </w:rPr>
  </w:style>
  <w:style w:type="paragraph" w:customStyle="1" w:styleId="ConsPlusNonformat">
    <w:name w:val="ConsPlusNonformat"/>
    <w:rsid w:val="0086272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86272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rsid w:val="00862728"/>
    <w:pPr>
      <w:autoSpaceDE w:val="0"/>
      <w:autoSpaceDN w:val="0"/>
      <w:adjustRightInd w:val="0"/>
      <w:spacing w:after="0" w:line="240" w:lineRule="auto"/>
    </w:pPr>
    <w:rPr>
      <w:rFonts w:ascii="Arial" w:eastAsia="Times New Roman" w:hAnsi="Arial" w:cs="Arial"/>
      <w:sz w:val="20"/>
      <w:szCs w:val="20"/>
    </w:rPr>
  </w:style>
  <w:style w:type="paragraph" w:customStyle="1" w:styleId="ConsPlusTitle">
    <w:name w:val="ConsPlusTitle"/>
    <w:uiPriority w:val="99"/>
    <w:rsid w:val="0086272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Title">
    <w:name w:val="ConsTitle"/>
    <w:rsid w:val="0086272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1">
    <w:name w:val="Без интервала1"/>
    <w:rsid w:val="00862728"/>
    <w:pPr>
      <w:suppressAutoHyphens/>
      <w:spacing w:after="0" w:line="240" w:lineRule="auto"/>
    </w:pPr>
    <w:rPr>
      <w:rFonts w:ascii="Times New Roman" w:eastAsia="SimSun" w:hAnsi="Times New Roman" w:cs="Mangal"/>
      <w:sz w:val="24"/>
      <w:szCs w:val="24"/>
      <w:lang w:eastAsia="hi-IN" w:bidi="hi-IN"/>
    </w:rPr>
  </w:style>
  <w:style w:type="paragraph" w:customStyle="1" w:styleId="af2">
    <w:name w:val="Заголовок"/>
    <w:basedOn w:val="a"/>
    <w:next w:val="ab"/>
    <w:rsid w:val="00862728"/>
    <w:pPr>
      <w:keepNext/>
      <w:widowControl w:val="0"/>
      <w:suppressAutoHyphens/>
      <w:autoSpaceDE w:val="0"/>
      <w:spacing w:before="240" w:after="120" w:line="240" w:lineRule="auto"/>
    </w:pPr>
    <w:rPr>
      <w:rFonts w:ascii="Arial" w:eastAsia="Microsoft YaHei" w:hAnsi="Arial" w:cs="Mangal"/>
      <w:sz w:val="28"/>
      <w:szCs w:val="28"/>
      <w:lang w:eastAsia="ar-SA"/>
    </w:rPr>
  </w:style>
  <w:style w:type="paragraph" w:customStyle="1" w:styleId="12">
    <w:name w:val="Название1"/>
    <w:basedOn w:val="a"/>
    <w:rsid w:val="00862728"/>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paragraph" w:customStyle="1" w:styleId="13">
    <w:name w:val="Указатель1"/>
    <w:basedOn w:val="a"/>
    <w:rsid w:val="00862728"/>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paragraph" w:customStyle="1" w:styleId="consnormal">
    <w:name w:val="consnormal"/>
    <w:basedOn w:val="a"/>
    <w:rsid w:val="00862728"/>
    <w:pPr>
      <w:suppressAutoHyphens/>
      <w:spacing w:before="75" w:after="75" w:line="240" w:lineRule="auto"/>
    </w:pPr>
    <w:rPr>
      <w:rFonts w:ascii="Arial" w:eastAsia="Times New Roman" w:hAnsi="Arial" w:cs="Arial"/>
      <w:color w:val="000000"/>
      <w:sz w:val="20"/>
      <w:szCs w:val="20"/>
      <w:lang w:eastAsia="ar-SA"/>
    </w:rPr>
  </w:style>
  <w:style w:type="paragraph" w:customStyle="1" w:styleId="consplusnormal0">
    <w:name w:val="consplusnormal"/>
    <w:basedOn w:val="a"/>
    <w:rsid w:val="00862728"/>
    <w:pPr>
      <w:suppressAutoHyphens/>
      <w:spacing w:before="75" w:after="75" w:line="240" w:lineRule="auto"/>
    </w:pPr>
    <w:rPr>
      <w:rFonts w:ascii="Arial" w:eastAsia="Times New Roman" w:hAnsi="Arial" w:cs="Arial"/>
      <w:color w:val="000000"/>
      <w:sz w:val="20"/>
      <w:szCs w:val="20"/>
      <w:lang w:eastAsia="ar-SA"/>
    </w:rPr>
  </w:style>
  <w:style w:type="paragraph" w:customStyle="1" w:styleId="21">
    <w:name w:val="Основной текст 21"/>
    <w:basedOn w:val="a"/>
    <w:rsid w:val="00862728"/>
    <w:pPr>
      <w:widowControl w:val="0"/>
      <w:suppressAutoHyphens/>
      <w:autoSpaceDE w:val="0"/>
      <w:spacing w:after="120" w:line="480" w:lineRule="auto"/>
    </w:pPr>
    <w:rPr>
      <w:rFonts w:ascii="Times New Roman" w:eastAsia="Times New Roman" w:hAnsi="Times New Roman" w:cs="Times New Roman"/>
      <w:sz w:val="20"/>
      <w:szCs w:val="20"/>
      <w:lang w:eastAsia="ar-SA"/>
    </w:rPr>
  </w:style>
  <w:style w:type="paragraph" w:customStyle="1" w:styleId="Pro-Tab">
    <w:name w:val="Pro-Tab"/>
    <w:basedOn w:val="a"/>
    <w:rsid w:val="00862728"/>
    <w:pPr>
      <w:suppressAutoHyphens/>
      <w:spacing w:before="40" w:after="40" w:line="240" w:lineRule="auto"/>
    </w:pPr>
    <w:rPr>
      <w:rFonts w:ascii="Tahoma" w:eastAsia="Times New Roman" w:hAnsi="Tahoma" w:cs="Tahoma"/>
      <w:sz w:val="16"/>
      <w:szCs w:val="20"/>
      <w:lang w:eastAsia="ar-SA"/>
    </w:rPr>
  </w:style>
  <w:style w:type="paragraph" w:customStyle="1" w:styleId="Pro-TabName">
    <w:name w:val="Pro-Tab Name"/>
    <w:basedOn w:val="a"/>
    <w:rsid w:val="00862728"/>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ConsNormal0">
    <w:name w:val="ConsNormal"/>
    <w:rsid w:val="00862728"/>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Default">
    <w:name w:val="Default"/>
    <w:rsid w:val="00862728"/>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ConsPlusDocList">
    <w:name w:val="ConsPlusDocList"/>
    <w:rsid w:val="0086272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TitlePage">
    <w:name w:val="ConsPlusTitlePage"/>
    <w:rsid w:val="00862728"/>
    <w:pPr>
      <w:widowControl w:val="0"/>
      <w:suppressAutoHyphens/>
      <w:autoSpaceDE w:val="0"/>
      <w:spacing w:after="0" w:line="240" w:lineRule="auto"/>
    </w:pPr>
    <w:rPr>
      <w:rFonts w:ascii="Tahoma" w:eastAsia="Times New Roman" w:hAnsi="Tahoma" w:cs="Tahoma"/>
      <w:sz w:val="20"/>
      <w:szCs w:val="20"/>
      <w:lang w:eastAsia="ar-SA"/>
    </w:rPr>
  </w:style>
  <w:style w:type="paragraph" w:customStyle="1" w:styleId="ConsPlusJurTerm">
    <w:name w:val="ConsPlusJurTerm"/>
    <w:rsid w:val="00862728"/>
    <w:pPr>
      <w:widowControl w:val="0"/>
      <w:suppressAutoHyphens/>
      <w:autoSpaceDE w:val="0"/>
      <w:spacing w:after="0" w:line="240" w:lineRule="auto"/>
    </w:pPr>
    <w:rPr>
      <w:rFonts w:ascii="Tahoma" w:eastAsia="Times New Roman" w:hAnsi="Tahoma" w:cs="Tahoma"/>
      <w:sz w:val="26"/>
      <w:szCs w:val="20"/>
      <w:lang w:eastAsia="ar-SA"/>
    </w:rPr>
  </w:style>
  <w:style w:type="paragraph" w:customStyle="1" w:styleId="2">
    <w:name w:val="Основной текст2"/>
    <w:basedOn w:val="a"/>
    <w:rsid w:val="00862728"/>
    <w:pPr>
      <w:widowControl w:val="0"/>
      <w:shd w:val="clear" w:color="auto" w:fill="FFFFFF"/>
      <w:suppressAutoHyphens/>
      <w:spacing w:after="300" w:line="240" w:lineRule="atLeast"/>
      <w:jc w:val="both"/>
    </w:pPr>
    <w:rPr>
      <w:rFonts w:ascii="Times New Roman" w:eastAsia="Calibri" w:hAnsi="Times New Roman" w:cs="Times New Roman"/>
      <w:spacing w:val="5"/>
      <w:sz w:val="19"/>
      <w:szCs w:val="19"/>
      <w:lang w:eastAsia="ar-SA"/>
    </w:rPr>
  </w:style>
  <w:style w:type="paragraph" w:customStyle="1" w:styleId="14">
    <w:name w:val="Абзац списка1"/>
    <w:basedOn w:val="a"/>
    <w:rsid w:val="00862728"/>
    <w:pPr>
      <w:widowControl w:val="0"/>
      <w:suppressAutoHyphens/>
      <w:autoSpaceDE w:val="0"/>
      <w:spacing w:after="0" w:line="240" w:lineRule="auto"/>
      <w:ind w:left="720"/>
    </w:pPr>
    <w:rPr>
      <w:rFonts w:ascii="Arial" w:eastAsia="Calibri" w:hAnsi="Arial" w:cs="Arial"/>
      <w:sz w:val="18"/>
      <w:szCs w:val="18"/>
      <w:lang w:eastAsia="ar-SA"/>
    </w:rPr>
  </w:style>
  <w:style w:type="paragraph" w:customStyle="1" w:styleId="p30">
    <w:name w:val="p30"/>
    <w:basedOn w:val="a"/>
    <w:rsid w:val="00862728"/>
    <w:pPr>
      <w:suppressAutoHyphens/>
      <w:spacing w:before="100" w:after="100" w:line="240" w:lineRule="auto"/>
    </w:pPr>
    <w:rPr>
      <w:rFonts w:ascii="Times New Roman" w:eastAsia="Calibri" w:hAnsi="Times New Roman" w:cs="Times New Roman"/>
      <w:sz w:val="24"/>
      <w:szCs w:val="24"/>
      <w:lang w:eastAsia="ar-SA"/>
    </w:rPr>
  </w:style>
  <w:style w:type="paragraph" w:customStyle="1" w:styleId="af3">
    <w:name w:val="Содержимое таблицы"/>
    <w:basedOn w:val="a"/>
    <w:rsid w:val="00862728"/>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af4">
    <w:name w:val="Заголовок таблицы"/>
    <w:basedOn w:val="af3"/>
    <w:rsid w:val="00862728"/>
    <w:pPr>
      <w:jc w:val="center"/>
    </w:pPr>
    <w:rPr>
      <w:b/>
      <w:bCs/>
    </w:rPr>
  </w:style>
  <w:style w:type="character" w:customStyle="1" w:styleId="blk">
    <w:name w:val="blk"/>
    <w:basedOn w:val="a0"/>
    <w:rsid w:val="00862728"/>
  </w:style>
  <w:style w:type="character" w:customStyle="1" w:styleId="WW8Num1z0">
    <w:name w:val="WW8Num1z0"/>
    <w:rsid w:val="00862728"/>
    <w:rPr>
      <w:rFonts w:ascii="Symbol" w:hAnsi="Symbol" w:cs="Symbol" w:hint="default"/>
      <w:sz w:val="20"/>
    </w:rPr>
  </w:style>
  <w:style w:type="character" w:customStyle="1" w:styleId="WW8Num1z1">
    <w:name w:val="WW8Num1z1"/>
    <w:rsid w:val="00862728"/>
    <w:rPr>
      <w:rFonts w:ascii="Courier New" w:hAnsi="Courier New" w:cs="Courier New" w:hint="default"/>
      <w:sz w:val="20"/>
    </w:rPr>
  </w:style>
  <w:style w:type="character" w:customStyle="1" w:styleId="WW8Num1z2">
    <w:name w:val="WW8Num1z2"/>
    <w:rsid w:val="00862728"/>
    <w:rPr>
      <w:rFonts w:ascii="Wingdings" w:hAnsi="Wingdings" w:cs="Wingdings" w:hint="default"/>
      <w:sz w:val="20"/>
    </w:rPr>
  </w:style>
  <w:style w:type="character" w:customStyle="1" w:styleId="WW8Num1z3">
    <w:name w:val="WW8Num1z3"/>
    <w:rsid w:val="00862728"/>
  </w:style>
  <w:style w:type="character" w:customStyle="1" w:styleId="WW8Num1z4">
    <w:name w:val="WW8Num1z4"/>
    <w:rsid w:val="00862728"/>
  </w:style>
  <w:style w:type="character" w:customStyle="1" w:styleId="WW8Num1z5">
    <w:name w:val="WW8Num1z5"/>
    <w:rsid w:val="00862728"/>
  </w:style>
  <w:style w:type="character" w:customStyle="1" w:styleId="WW8Num1z6">
    <w:name w:val="WW8Num1z6"/>
    <w:rsid w:val="00862728"/>
  </w:style>
  <w:style w:type="character" w:customStyle="1" w:styleId="WW8Num1z7">
    <w:name w:val="WW8Num1z7"/>
    <w:rsid w:val="00862728"/>
  </w:style>
  <w:style w:type="character" w:customStyle="1" w:styleId="WW8Num1z8">
    <w:name w:val="WW8Num1z8"/>
    <w:rsid w:val="00862728"/>
  </w:style>
  <w:style w:type="character" w:customStyle="1" w:styleId="WW8Num2z0">
    <w:name w:val="WW8Num2z0"/>
    <w:rsid w:val="00862728"/>
  </w:style>
  <w:style w:type="character" w:customStyle="1" w:styleId="WW8Num2z1">
    <w:name w:val="WW8Num2z1"/>
    <w:rsid w:val="00862728"/>
  </w:style>
  <w:style w:type="character" w:customStyle="1" w:styleId="WW8Num2z2">
    <w:name w:val="WW8Num2z2"/>
    <w:rsid w:val="00862728"/>
  </w:style>
  <w:style w:type="character" w:customStyle="1" w:styleId="WW8Num3z0">
    <w:name w:val="WW8Num3z0"/>
    <w:rsid w:val="00862728"/>
  </w:style>
  <w:style w:type="character" w:customStyle="1" w:styleId="WW8Num4z0">
    <w:name w:val="WW8Num4z0"/>
    <w:rsid w:val="00862728"/>
  </w:style>
  <w:style w:type="character" w:customStyle="1" w:styleId="WW8Num5z0">
    <w:name w:val="WW8Num5z0"/>
    <w:rsid w:val="00862728"/>
  </w:style>
  <w:style w:type="character" w:customStyle="1" w:styleId="WW8Num2z3">
    <w:name w:val="WW8Num2z3"/>
    <w:rsid w:val="00862728"/>
  </w:style>
  <w:style w:type="character" w:customStyle="1" w:styleId="WW8Num2z4">
    <w:name w:val="WW8Num2z4"/>
    <w:rsid w:val="00862728"/>
  </w:style>
  <w:style w:type="character" w:customStyle="1" w:styleId="WW8Num2z5">
    <w:name w:val="WW8Num2z5"/>
    <w:rsid w:val="00862728"/>
  </w:style>
  <w:style w:type="character" w:customStyle="1" w:styleId="WW8Num2z6">
    <w:name w:val="WW8Num2z6"/>
    <w:rsid w:val="00862728"/>
  </w:style>
  <w:style w:type="character" w:customStyle="1" w:styleId="WW8Num2z7">
    <w:name w:val="WW8Num2z7"/>
    <w:rsid w:val="00862728"/>
  </w:style>
  <w:style w:type="character" w:customStyle="1" w:styleId="WW8Num2z8">
    <w:name w:val="WW8Num2z8"/>
    <w:rsid w:val="00862728"/>
  </w:style>
  <w:style w:type="character" w:customStyle="1" w:styleId="WW8Num3z1">
    <w:name w:val="WW8Num3z1"/>
    <w:rsid w:val="00862728"/>
  </w:style>
  <w:style w:type="character" w:customStyle="1" w:styleId="WW8Num3z2">
    <w:name w:val="WW8Num3z2"/>
    <w:rsid w:val="00862728"/>
  </w:style>
  <w:style w:type="character" w:customStyle="1" w:styleId="WW8Num3z3">
    <w:name w:val="WW8Num3z3"/>
    <w:rsid w:val="00862728"/>
  </w:style>
  <w:style w:type="character" w:customStyle="1" w:styleId="WW8Num3z4">
    <w:name w:val="WW8Num3z4"/>
    <w:rsid w:val="00862728"/>
  </w:style>
  <w:style w:type="character" w:customStyle="1" w:styleId="WW8Num3z5">
    <w:name w:val="WW8Num3z5"/>
    <w:rsid w:val="00862728"/>
  </w:style>
  <w:style w:type="character" w:customStyle="1" w:styleId="WW8Num3z6">
    <w:name w:val="WW8Num3z6"/>
    <w:rsid w:val="00862728"/>
  </w:style>
  <w:style w:type="character" w:customStyle="1" w:styleId="WW8Num3z7">
    <w:name w:val="WW8Num3z7"/>
    <w:rsid w:val="00862728"/>
  </w:style>
  <w:style w:type="character" w:customStyle="1" w:styleId="WW8Num3z8">
    <w:name w:val="WW8Num3z8"/>
    <w:rsid w:val="00862728"/>
  </w:style>
  <w:style w:type="character" w:customStyle="1" w:styleId="WW8Num4z1">
    <w:name w:val="WW8Num4z1"/>
    <w:rsid w:val="00862728"/>
  </w:style>
  <w:style w:type="character" w:customStyle="1" w:styleId="WW8Num4z2">
    <w:name w:val="WW8Num4z2"/>
    <w:rsid w:val="00862728"/>
  </w:style>
  <w:style w:type="character" w:customStyle="1" w:styleId="WW8Num4z3">
    <w:name w:val="WW8Num4z3"/>
    <w:rsid w:val="00862728"/>
  </w:style>
  <w:style w:type="character" w:customStyle="1" w:styleId="WW8Num4z4">
    <w:name w:val="WW8Num4z4"/>
    <w:rsid w:val="00862728"/>
  </w:style>
  <w:style w:type="character" w:customStyle="1" w:styleId="WW8Num4z5">
    <w:name w:val="WW8Num4z5"/>
    <w:rsid w:val="00862728"/>
  </w:style>
  <w:style w:type="character" w:customStyle="1" w:styleId="WW8Num4z6">
    <w:name w:val="WW8Num4z6"/>
    <w:rsid w:val="00862728"/>
  </w:style>
  <w:style w:type="character" w:customStyle="1" w:styleId="WW8Num4z7">
    <w:name w:val="WW8Num4z7"/>
    <w:rsid w:val="00862728"/>
  </w:style>
  <w:style w:type="character" w:customStyle="1" w:styleId="WW8Num4z8">
    <w:name w:val="WW8Num4z8"/>
    <w:rsid w:val="00862728"/>
  </w:style>
  <w:style w:type="character" w:customStyle="1" w:styleId="15">
    <w:name w:val="Основной шрифт абзаца1"/>
    <w:rsid w:val="00862728"/>
  </w:style>
  <w:style w:type="character" w:customStyle="1" w:styleId="af5">
    <w:name w:val="Без интервала Знак"/>
    <w:rsid w:val="00862728"/>
    <w:rPr>
      <w:rFonts w:ascii="Calibri" w:hAnsi="Calibri" w:cs="Calibri" w:hint="default"/>
      <w:sz w:val="22"/>
      <w:szCs w:val="22"/>
      <w:lang w:val="en-US" w:eastAsia="en-US" w:bidi="en-US"/>
    </w:rPr>
  </w:style>
  <w:style w:type="character" w:customStyle="1" w:styleId="af6">
    <w:name w:val="Гипертекстовая ссылка"/>
    <w:basedOn w:val="15"/>
    <w:rsid w:val="00862728"/>
    <w:rPr>
      <w:rFonts w:ascii="Times New Roman" w:hAnsi="Times New Roman" w:cs="Times New Roman" w:hint="default"/>
      <w:color w:val="106BBE"/>
    </w:rPr>
  </w:style>
  <w:style w:type="character" w:customStyle="1" w:styleId="20">
    <w:name w:val="Основной текст (2)"/>
    <w:rsid w:val="00862728"/>
    <w:rPr>
      <w:rFonts w:ascii="Times New Roman" w:eastAsia="Times New Roman" w:hAnsi="Times New Roman" w:cs="Times New Roman" w:hint="default"/>
      <w:b/>
      <w:bCs/>
      <w:i w:val="0"/>
      <w:iCs w:val="0"/>
      <w:caps w:val="0"/>
      <w:smallCaps w:val="0"/>
      <w:strike w:val="0"/>
      <w:dstrike w:val="0"/>
      <w:color w:val="000000"/>
      <w:spacing w:val="1"/>
      <w:w w:val="100"/>
      <w:position w:val="0"/>
      <w:sz w:val="24"/>
      <w:szCs w:val="24"/>
      <w:u w:val="none"/>
      <w:effect w:val="none"/>
      <w:vertAlign w:val="baseline"/>
      <w:lang w:val="ru-RU" w:eastAsia="ru-RU" w:bidi="ru-RU"/>
    </w:rPr>
  </w:style>
  <w:style w:type="character" w:customStyle="1" w:styleId="ConsPlusNonformat0">
    <w:name w:val="ConsPlusNonformat Знак"/>
    <w:rsid w:val="00862728"/>
    <w:rPr>
      <w:rFonts w:ascii="Courier New" w:hAnsi="Courier New" w:cs="Courier New" w:hint="default"/>
      <w:lang w:val="ru-RU" w:eastAsia="ar-SA" w:bidi="ar-SA"/>
    </w:rPr>
  </w:style>
  <w:style w:type="character" w:customStyle="1" w:styleId="22">
    <w:name w:val="Основной текст 2 Знак"/>
    <w:basedOn w:val="15"/>
    <w:link w:val="23"/>
    <w:rsid w:val="00862728"/>
    <w:rPr>
      <w:rFonts w:ascii="Times New Roman" w:hAnsi="Times New Roman" w:cs="Times New Roman" w:hint="default"/>
    </w:rPr>
  </w:style>
  <w:style w:type="character" w:customStyle="1" w:styleId="apple-converted-space">
    <w:name w:val="apple-converted-space"/>
    <w:basedOn w:val="15"/>
    <w:rsid w:val="00862728"/>
  </w:style>
  <w:style w:type="character" w:customStyle="1" w:styleId="NoSpacingChar">
    <w:name w:val="No Spacing Char"/>
    <w:rsid w:val="00862728"/>
    <w:rPr>
      <w:rFonts w:ascii="Calibri" w:eastAsia="Calibri" w:hAnsi="Calibri" w:cs="Calibri" w:hint="default"/>
      <w:sz w:val="22"/>
      <w:szCs w:val="22"/>
      <w:lang w:eastAsia="ar-SA" w:bidi="ar-SA"/>
    </w:rPr>
  </w:style>
  <w:style w:type="character" w:customStyle="1" w:styleId="s2">
    <w:name w:val="s2"/>
    <w:basedOn w:val="15"/>
    <w:rsid w:val="00862728"/>
    <w:rPr>
      <w:rFonts w:ascii="Times New Roman" w:hAnsi="Times New Roman" w:cs="Times New Roman" w:hint="default"/>
    </w:rPr>
  </w:style>
  <w:style w:type="character" w:customStyle="1" w:styleId="16">
    <w:name w:val="Основной текст Знак1"/>
    <w:basedOn w:val="a0"/>
    <w:rsid w:val="00862728"/>
    <w:rPr>
      <w:sz w:val="24"/>
      <w:szCs w:val="24"/>
      <w:lang w:eastAsia="ar-SA"/>
    </w:rPr>
  </w:style>
  <w:style w:type="character" w:customStyle="1" w:styleId="17">
    <w:name w:val="Верхний колонтитул Знак1"/>
    <w:basedOn w:val="a0"/>
    <w:rsid w:val="00862728"/>
    <w:rPr>
      <w:lang w:eastAsia="ar-SA"/>
    </w:rPr>
  </w:style>
  <w:style w:type="character" w:customStyle="1" w:styleId="18">
    <w:name w:val="Нижний колонтитул Знак1"/>
    <w:basedOn w:val="a0"/>
    <w:uiPriority w:val="99"/>
    <w:rsid w:val="00862728"/>
    <w:rPr>
      <w:lang w:eastAsia="ar-SA"/>
    </w:rPr>
  </w:style>
  <w:style w:type="character" w:customStyle="1" w:styleId="19">
    <w:name w:val="Текст выноски Знак1"/>
    <w:basedOn w:val="a0"/>
    <w:rsid w:val="00862728"/>
    <w:rPr>
      <w:rFonts w:ascii="Tahoma" w:hAnsi="Tahoma" w:cs="Tahoma" w:hint="default"/>
      <w:sz w:val="16"/>
      <w:szCs w:val="16"/>
      <w:lang w:eastAsia="ar-SA"/>
    </w:rPr>
  </w:style>
  <w:style w:type="character" w:customStyle="1" w:styleId="40">
    <w:name w:val="Заголовок 4 Знак"/>
    <w:basedOn w:val="a0"/>
    <w:link w:val="4"/>
    <w:uiPriority w:val="9"/>
    <w:semiHidden/>
    <w:rsid w:val="002420F7"/>
    <w:rPr>
      <w:rFonts w:asciiTheme="majorHAnsi" w:eastAsiaTheme="majorEastAsia" w:hAnsiTheme="majorHAnsi" w:cstheme="majorBidi"/>
      <w:b/>
      <w:bCs/>
      <w:i/>
      <w:iCs/>
      <w:color w:val="4F81BD" w:themeColor="accent1"/>
    </w:rPr>
  </w:style>
  <w:style w:type="paragraph" w:customStyle="1" w:styleId="24">
    <w:name w:val="Без интервала2"/>
    <w:rsid w:val="002420F7"/>
    <w:pPr>
      <w:spacing w:after="0" w:line="240" w:lineRule="auto"/>
    </w:pPr>
    <w:rPr>
      <w:rFonts w:ascii="Calibri" w:eastAsia="Times New Roman" w:hAnsi="Calibri" w:cs="Times New Roman"/>
    </w:rPr>
  </w:style>
  <w:style w:type="character" w:customStyle="1" w:styleId="31">
    <w:name w:val="Основной текст (3)_"/>
    <w:link w:val="32"/>
    <w:rsid w:val="002420F7"/>
    <w:rPr>
      <w:b/>
      <w:bCs/>
      <w:sz w:val="28"/>
      <w:szCs w:val="28"/>
      <w:shd w:val="clear" w:color="auto" w:fill="FFFFFF"/>
    </w:rPr>
  </w:style>
  <w:style w:type="paragraph" w:customStyle="1" w:styleId="32">
    <w:name w:val="Основной текст (3)"/>
    <w:basedOn w:val="a"/>
    <w:link w:val="31"/>
    <w:rsid w:val="002420F7"/>
    <w:pPr>
      <w:widowControl w:val="0"/>
      <w:shd w:val="clear" w:color="auto" w:fill="FFFFFF"/>
      <w:spacing w:before="480" w:after="480" w:line="240" w:lineRule="atLeast"/>
    </w:pPr>
    <w:rPr>
      <w:b/>
      <w:bCs/>
      <w:sz w:val="28"/>
      <w:szCs w:val="28"/>
    </w:rPr>
  </w:style>
  <w:style w:type="paragraph" w:customStyle="1" w:styleId="Standard">
    <w:name w:val="Standard"/>
    <w:uiPriority w:val="99"/>
    <w:rsid w:val="002420F7"/>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customStyle="1" w:styleId="consnonformat">
    <w:name w:val="consnonformat"/>
    <w:basedOn w:val="a"/>
    <w:uiPriority w:val="99"/>
    <w:rsid w:val="008045E6"/>
    <w:pPr>
      <w:spacing w:after="80" w:line="240" w:lineRule="auto"/>
    </w:pPr>
    <w:rPr>
      <w:rFonts w:ascii="Times New Roman" w:eastAsia="Times New Roman" w:hAnsi="Times New Roman" w:cs="Times New Roman"/>
      <w:sz w:val="24"/>
      <w:szCs w:val="24"/>
    </w:rPr>
  </w:style>
  <w:style w:type="paragraph" w:styleId="af7">
    <w:name w:val="Title"/>
    <w:basedOn w:val="a"/>
    <w:link w:val="af8"/>
    <w:qFormat/>
    <w:rsid w:val="00B449D7"/>
    <w:pPr>
      <w:spacing w:after="0" w:line="240" w:lineRule="auto"/>
      <w:jc w:val="center"/>
    </w:pPr>
    <w:rPr>
      <w:rFonts w:ascii="Times New Roman" w:eastAsia="Times New Roman" w:hAnsi="Times New Roman" w:cs="Times New Roman"/>
      <w:b/>
      <w:sz w:val="28"/>
      <w:szCs w:val="20"/>
    </w:rPr>
  </w:style>
  <w:style w:type="character" w:customStyle="1" w:styleId="af8">
    <w:name w:val="Название Знак"/>
    <w:basedOn w:val="a0"/>
    <w:link w:val="af7"/>
    <w:rsid w:val="00B449D7"/>
    <w:rPr>
      <w:rFonts w:ascii="Times New Roman" w:eastAsia="Times New Roman" w:hAnsi="Times New Roman" w:cs="Times New Roman"/>
      <w:b/>
      <w:sz w:val="28"/>
      <w:szCs w:val="20"/>
    </w:rPr>
  </w:style>
  <w:style w:type="paragraph" w:styleId="33">
    <w:name w:val="Body Text 3"/>
    <w:basedOn w:val="a"/>
    <w:link w:val="34"/>
    <w:rsid w:val="00B449D7"/>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B449D7"/>
    <w:rPr>
      <w:rFonts w:ascii="Times New Roman" w:eastAsia="Times New Roman" w:hAnsi="Times New Roman" w:cs="Times New Roman"/>
      <w:sz w:val="16"/>
      <w:szCs w:val="16"/>
    </w:rPr>
  </w:style>
  <w:style w:type="paragraph" w:styleId="23">
    <w:name w:val="Body Text 2"/>
    <w:basedOn w:val="a"/>
    <w:link w:val="22"/>
    <w:rsid w:val="00B449D7"/>
    <w:pPr>
      <w:spacing w:after="120" w:line="480" w:lineRule="auto"/>
    </w:pPr>
    <w:rPr>
      <w:rFonts w:ascii="Times New Roman" w:hAnsi="Times New Roman" w:cs="Times New Roman"/>
    </w:rPr>
  </w:style>
  <w:style w:type="character" w:customStyle="1" w:styleId="210">
    <w:name w:val="Основной текст 2 Знак1"/>
    <w:basedOn w:val="a0"/>
    <w:link w:val="23"/>
    <w:uiPriority w:val="99"/>
    <w:semiHidden/>
    <w:rsid w:val="00B449D7"/>
  </w:style>
  <w:style w:type="paragraph" w:customStyle="1" w:styleId="ConsNonformat0">
    <w:name w:val="ConsNonformat"/>
    <w:rsid w:val="00B449D7"/>
    <w:pPr>
      <w:widowControl w:val="0"/>
      <w:autoSpaceDE w:val="0"/>
      <w:autoSpaceDN w:val="0"/>
      <w:adjustRightInd w:val="0"/>
      <w:spacing w:after="0" w:line="240" w:lineRule="auto"/>
      <w:ind w:right="19772"/>
    </w:pPr>
    <w:rPr>
      <w:rFonts w:ascii="Courier New" w:eastAsia="Times New Roman" w:hAnsi="Courier New" w:cs="Courier New"/>
      <w:sz w:val="28"/>
      <w:szCs w:val="28"/>
    </w:rPr>
  </w:style>
</w:styles>
</file>

<file path=word/webSettings.xml><?xml version="1.0" encoding="utf-8"?>
<w:webSettings xmlns:r="http://schemas.openxmlformats.org/officeDocument/2006/relationships" xmlns:w="http://schemas.openxmlformats.org/wordprocessingml/2006/main">
  <w:divs>
    <w:div w:id="20356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2C144-C7A2-48FE-AD7D-9345FA08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4462</Words>
  <Characters>25440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Doc02</dc:creator>
  <cp:keywords/>
  <dc:description/>
  <cp:lastModifiedBy>Doc02</cp:lastModifiedBy>
  <cp:revision>10</cp:revision>
  <cp:lastPrinted>2018-02-27T05:37:00Z</cp:lastPrinted>
  <dcterms:created xsi:type="dcterms:W3CDTF">2017-12-29T07:53:00Z</dcterms:created>
  <dcterms:modified xsi:type="dcterms:W3CDTF">2018-02-27T05:38:00Z</dcterms:modified>
</cp:coreProperties>
</file>